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center"/>
        <w:ind w:left="3277" w:right="2856"/>
      </w:pP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</w:rPr>
        <w:t>Boletí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n</w:t>
      </w:r>
      <w:r>
        <w:rPr>
          <w:rFonts w:cs="Times New Roman" w:hAnsi="Times New Roman" w:eastAsia="Times New Roman" w:ascii="Times New Roman"/>
          <w:b/>
          <w:spacing w:val="11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</w:rPr>
        <w:t>Diari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b/>
          <w:spacing w:val="10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</w:rPr>
        <w:t>Suplement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o</w:t>
      </w:r>
      <w:r>
        <w:rPr>
          <w:rFonts w:cs="Times New Roman" w:hAnsi="Times New Roman" w:eastAsia="Times New Roman" w:ascii="Times New Roman"/>
          <w:b/>
          <w:spacing w:val="17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9"/>
          <w:szCs w:val="29"/>
        </w:rPr>
        <w:t>No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.</w:t>
      </w:r>
      <w:r>
        <w:rPr>
          <w:rFonts w:cs="Times New Roman" w:hAnsi="Times New Roman" w:eastAsia="Times New Roman" w:ascii="Times New Roman"/>
          <w:b/>
          <w:spacing w:val="6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1"/>
          <w:sz w:val="29"/>
          <w:szCs w:val="29"/>
        </w:rPr>
        <w:t>894,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rFonts w:cs="Times New Roman" w:hAnsi="Times New Roman" w:eastAsia="Times New Roman" w:ascii="Times New Roman"/>
          <w:sz w:val="29"/>
          <w:szCs w:val="29"/>
        </w:rPr>
        <w:jc w:val="center"/>
        <w:spacing w:before="5"/>
        <w:ind w:left="3518" w:right="3098"/>
      </w:pP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Jueves</w:t>
      </w:r>
      <w:r>
        <w:rPr>
          <w:rFonts w:cs="Times New Roman" w:hAnsi="Times New Roman" w:eastAsia="Times New Roman" w:ascii="Times New Roman"/>
          <w:b/>
          <w:spacing w:val="8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01</w:t>
      </w:r>
      <w:r>
        <w:rPr>
          <w:rFonts w:cs="Times New Roman" w:hAnsi="Times New Roman" w:eastAsia="Times New Roman" w:ascii="Times New Roman"/>
          <w:b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de</w:t>
      </w:r>
      <w:r>
        <w:rPr>
          <w:rFonts w:cs="Times New Roman" w:hAnsi="Times New Roman" w:eastAsia="Times New Roman" w:ascii="Times New Roman"/>
          <w:b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Diciembre</w:t>
      </w:r>
      <w:r>
        <w:rPr>
          <w:rFonts w:cs="Times New Roman" w:hAnsi="Times New Roman" w:eastAsia="Times New Roman" w:ascii="Times New Roman"/>
          <w:b/>
          <w:spacing w:val="1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9"/>
          <w:szCs w:val="29"/>
        </w:rPr>
        <w:t>de</w:t>
      </w:r>
      <w:r>
        <w:rPr>
          <w:rFonts w:cs="Times New Roman" w:hAnsi="Times New Roman" w:eastAsia="Times New Roman" w:ascii="Times New Roman"/>
          <w:b/>
          <w:spacing w:val="3"/>
          <w:w w:val="100"/>
          <w:sz w:val="29"/>
          <w:szCs w:val="2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1"/>
          <w:sz w:val="29"/>
          <w:szCs w:val="29"/>
        </w:rPr>
        <w:t>2016</w:t>
      </w:r>
      <w:r>
        <w:rPr>
          <w:rFonts w:cs="Times New Roman" w:hAnsi="Times New Roman" w:eastAsia="Times New Roman" w:ascii="Times New Roman"/>
          <w:spacing w:val="0"/>
          <w:w w:val="100"/>
          <w:sz w:val="29"/>
          <w:szCs w:val="29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5210" w:right="479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Índice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4560" w:right="4135"/>
      </w:pPr>
      <w:r>
        <w:rPr>
          <w:rFonts w:cs="Times New Roman" w:hAnsi="Times New Roman" w:eastAsia="Times New Roman" w:ascii="Times New Roman"/>
          <w:b/>
          <w:spacing w:val="-4"/>
          <w:w w:val="100"/>
          <w:sz w:val="18"/>
          <w:szCs w:val="18"/>
        </w:rPr>
        <w:t>FUNCIÓ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1"/>
          <w:sz w:val="18"/>
          <w:szCs w:val="18"/>
        </w:rPr>
        <w:t>EJECUTIVA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4764" w:right="4337"/>
      </w:pP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RESOLUCIONES: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2692" w:right="2318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INSTITUT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ECONOMÍ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POPULA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SOLIDARIA: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033­IEPS­2016: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Expídese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Instructivo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aplicación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Norma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técnica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viáticos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movilizaciones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dentro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país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3644" w:right="3227"/>
      </w:pPr>
      <w:r>
        <w:rPr>
          <w:rFonts w:cs="Times New Roman" w:hAnsi="Times New Roman" w:eastAsia="Times New Roman" w:ascii="Times New Roman"/>
          <w:b/>
          <w:spacing w:val="-4"/>
          <w:w w:val="100"/>
          <w:sz w:val="18"/>
          <w:szCs w:val="18"/>
        </w:rPr>
        <w:t>FUNCIÓ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18"/>
          <w:szCs w:val="18"/>
        </w:rPr>
        <w:t>JUDICIA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b/>
          <w:spacing w:val="-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18"/>
          <w:szCs w:val="18"/>
        </w:rPr>
        <w:t>JUSTICI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1"/>
          <w:sz w:val="18"/>
          <w:szCs w:val="18"/>
        </w:rPr>
        <w:t>INDÍGENA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4040" w:right="3665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JUSTICIA: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07­2016: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Aprobación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precedente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jurisprudencial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obligatorio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08-2016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faculta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trabaj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liquida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interese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ordene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remuneraciones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remuneraciones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adicionales,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vacaciones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jubilación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patronal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trabajador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09­2016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competenci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delito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tránsito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3414" w:right="2988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CONSTITUCIONA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SAL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ADMISIÓN: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5094" w:right="4720"/>
      </w:pP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CAUSAS: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0050­16­IN: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Acción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pública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inconstitucionalidad</w:t>
      </w:r>
      <w:r>
        <w:rPr>
          <w:rFonts w:cs="Times New Roman" w:hAnsi="Times New Roman" w:eastAsia="Times New Roman" w:ascii="Times New Roman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actos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normativos.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Legitimado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activo: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Raúl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Alberto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Cabanilla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Oramas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0067­16­IN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públic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inconstitucionalidad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Legitimad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activo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Álvar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Nobo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Pontón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4649" w:right="4219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Función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Ejecutiva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4898" w:right="4479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Resoluciones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083" w:right="2654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Instituto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Nacional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Economía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Popular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Solidaria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033­IEPS­2016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Expídes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Instructiv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aplicació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Norm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técnic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viático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movilizacione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dentr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1"/>
          <w:sz w:val="18"/>
          <w:szCs w:val="18"/>
        </w:rPr>
        <w:t>país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4773" w:right="4344"/>
      </w:pP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1"/>
          <w:sz w:val="18"/>
          <w:szCs w:val="18"/>
        </w:rPr>
        <w:t>033-IEPS-2016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4214" w:right="3795"/>
      </w:pP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Abg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Jos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Antoni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Garcí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1"/>
          <w:sz w:val="18"/>
          <w:szCs w:val="18"/>
        </w:rPr>
        <w:t>Vallejo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13"/>
        <w:ind w:left="2727" w:right="2309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Directo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Genera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Institut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Economí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Popula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Solidaria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4929" w:right="4545"/>
      </w:pP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Considerando: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8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229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Constitución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República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dispone: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Será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servidora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servidore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público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toda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persona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cualquier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form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cualquie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títul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trabajen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preste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servicio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ejerza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cargo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funció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dignida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dentr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secto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públic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4"/>
          <w:w w:val="101"/>
          <w:sz w:val="18"/>
          <w:szCs w:val="18"/>
        </w:rPr>
        <w:t>”;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30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Economía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Popular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Solidaria,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publicada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Registro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Oficial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444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10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mayo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2011,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153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creación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Instituto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Economía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Popular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Solidaria,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entidad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público,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adscrita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ministerio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cargo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inclusión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económica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social,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jurisdicción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dotado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personalidad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jurídica,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patrimonio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propio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autonomía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técnica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administrativ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financiera”;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  <w:sectPr>
          <w:pgSz w:w="11900" w:h="16840"/>
          <w:pgMar w:top="1580" w:bottom="280" w:left="660" w:right="580"/>
        </w:sectPr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15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Orgánic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Economí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Popula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Solidaria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determin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Institut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representad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legalment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8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Director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General;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522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157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Economía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Popular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Solidaria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establece: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“Son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atribuciones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Director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General: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(…)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c)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Dirigir,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coordina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supervisa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gestió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administrativ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Instituto”;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mediant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Persona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2016­05­026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2016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nombr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Abogad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Antoni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Garcí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Vallej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Directo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Genera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Institut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Economí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Popula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Solidaria;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56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123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Servicio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Público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LOSEP,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señala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que: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reglamentació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reconocimient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viáticos,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movilizacione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subsistencia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expedid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mediant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Acuerd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Ministeri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Relacione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Laborale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conformida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”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366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mediant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Acuerd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03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Contralorí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Genera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señal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norm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405­08,determina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valore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concedido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servidora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2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servidore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entidade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organismo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secto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público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anticipo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viáticos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subsistencia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alimentación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exterio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país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contabilizará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“Anticip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viático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subsistencias”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correspondient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descarg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registrar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liquidació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definitiva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acompañand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obligatoriament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comprobante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hospedaj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(factura)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boleto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comprobante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emitido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empresa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transportació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aére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terrestr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inform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comisión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debitand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anticipo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ningú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motiv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dicho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anticipos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será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contabilizado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directament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gestió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4"/>
          <w:w w:val="101"/>
          <w:sz w:val="18"/>
          <w:szCs w:val="18"/>
        </w:rPr>
        <w:t>”;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mediant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Acuerd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Ministeria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agost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2014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publicad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Registr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Oficia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Suplement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32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septiembr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 w:lineRule="auto" w:line="244"/>
        <w:ind w:left="113" w:right="541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2014,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Ministerio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Relaciones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Laborales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expidió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“Norma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Técnica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viáticos,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subsistencias,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movilizaciones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alimentación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dentro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país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servidores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obreros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instituciones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Estado”;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38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mediant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Acuerd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Ministeria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MRL-2014-0194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publicad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Terce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Suplement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Registr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Oficia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35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octubr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2014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MDT­2015­0290,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publicado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Suplemento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Registro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Oficial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657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28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diciembre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2015,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reformó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Norma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Técnica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viáticos,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subsistencias,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movilizaciones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alimentación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dentro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país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servidores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obreros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instituciones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Estado;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8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mediant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Acuerd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Ministeria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MDT-2016-008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marz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2016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publicad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Suplement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Registr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Oficia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72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abri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2016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Ministeri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Trabajo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expidi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Reform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Norm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Técnic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viáticos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subsistencias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movilizacione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alimentació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dentr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paí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servidore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obrero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institucione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Estado”;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7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Disposición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Segunda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Reglamento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Viáticos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Movilizaciones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dentro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País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servidores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Instituciones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Estado,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señala: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institucione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comprendida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Orgánic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Servici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Público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razó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particularidade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propia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respectiv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institución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podrá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elabora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propio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reglamento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aplicació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establecid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este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cuerp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normativo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reglament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viático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podr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establece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form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alguna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otr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valor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fórmul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cálcul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mod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ajuste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dispuest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present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norm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técnica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podr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contradecirl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4"/>
          <w:w w:val="101"/>
          <w:sz w:val="18"/>
          <w:szCs w:val="18"/>
        </w:rPr>
        <w:t>”;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8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necesari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document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permit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optimiza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procedimient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realiza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viático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movilizacione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servidores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Institut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Economí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Popula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Solidaria,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ejercicio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atribuciones,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5103" w:right="5140"/>
      </w:pPr>
      <w:r>
        <w:rPr>
          <w:rFonts w:cs="Times New Roman" w:hAnsi="Times New Roman" w:eastAsia="Times New Roman" w:ascii="Times New Roman"/>
          <w:b/>
          <w:spacing w:val="2"/>
          <w:w w:val="101"/>
          <w:sz w:val="18"/>
          <w:szCs w:val="18"/>
        </w:rPr>
        <w:t>Resuelve: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321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.­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Expedir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Instructivo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aplicación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Norma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Técnica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viáticos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movilizaciones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dentro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país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servidore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obrero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Institut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Economí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Popula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Solidaria­IEP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adjunt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form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integrant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esta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Resolución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mism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elaborad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Direcció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Administrativ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Financier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revisad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conjunt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Direcció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Talent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Humano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IEPS.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.­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entrará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vigencia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perjuicio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publicación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Registro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Oficial,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encargará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Dirección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Administrativ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Financiera.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488"/>
        <w:ind w:left="113" w:right="4987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.­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Derogar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014­IEPS­2012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19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marzo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2012.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Notifíques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publíquese.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Dado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ciudad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Francisco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Quito,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Distrito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Metropolitano,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31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octubre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2016.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Abg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Antoni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Garcí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Vallejo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Directo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Institut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Economí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Popula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Solidaria.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3805" w:right="379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Función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Judicial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Justicia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Indígena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4266" w:right="425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Corte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Nacional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Justicia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  <w:sectPr>
          <w:pgSz w:w="11900" w:h="16840"/>
          <w:pgMar w:top="800" w:bottom="280" w:left="660" w:right="160"/>
        </w:sectPr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07­2016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Aprobació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precedent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jurisprudencia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obligatorio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77" w:lineRule="auto" w:line="499"/>
        <w:ind w:left="3966" w:right="3969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No.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1"/>
          <w:sz w:val="18"/>
          <w:szCs w:val="18"/>
        </w:rPr>
        <w:t>07-2016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" w:lineRule="auto" w:line="499"/>
        <w:ind w:left="4752" w:right="3339" w:hanging="1375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PRECEDENT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JURISPRUDENCIA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OBLIGATORIO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CONSIDERANDO: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1.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184.2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185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Constitución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República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Ecuador,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publicada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Registro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Oficial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número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449,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octubre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 w:lineRule="auto" w:line="244"/>
        <w:ind w:left="113" w:right="229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2008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establece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funció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desarrolla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sistem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precedente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jurisprudenciale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fundamentad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fallos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triple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reiteración,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integrados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emitidas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especializadas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reiteren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tres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ocasiones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misma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opinión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sobre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mismo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punto,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remitirse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fallo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Pleno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ésta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delibere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decida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plazo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hasta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sesenta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días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sobre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conformidad,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bajo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prevención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pronunciarse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dicho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plazo,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ratificar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criterio,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esta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opinió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constituir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jurisprudenci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obligatoria;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47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2.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180.2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182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Función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Judicial,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publicado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Registro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Oficial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número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544,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marzo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2009,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establece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Pleno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corresponde,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desarrollar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sistema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precedentes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jurisprudenciales,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fundamentado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fallos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triple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reiteración,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debiendo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mediante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declare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existencia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precedente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jurisprudencial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obligatorio,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contener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únicamente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punto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respecto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producido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triple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reiteración,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señalamiento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fecha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fallos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datos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identificació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publicar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Registr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Oficia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teng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efect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generalment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obligatorio;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468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3.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mediant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Resolució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1A­2016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publicad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Suplement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Registr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Oficia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767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juni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2016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Plen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expidió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identificación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sistematización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líneas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jurisprudenciales,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unifica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estructura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estructura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aprobación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Precedentes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Jurisprudenciales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Obligatorios;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4.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contenido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185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Constitución,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compone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cuatro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etapas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necesarias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jurisprudencia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salas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principio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tiene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efectos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inte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parte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transforme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precedent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jurisprudencia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obligatori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efect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erg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omnes: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8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Existenci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meno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auto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fuerz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sentenci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ejecutoriado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exist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opinió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criteri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uniform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sala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resolver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casos,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siempre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cuando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resueltos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tengan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presenten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similar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patrón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fáctico;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b)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Remisión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fallos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contienen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opiniones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reiteradas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Pleno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estudio;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c)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Deliberación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integrantes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Pleno;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y,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d)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Expedición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dentro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plazo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sesenta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días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hábiles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ratificación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rechazo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precedente.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IDENTIFICACIÓ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FALLO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CONTIENE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PUNT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REITERADO: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66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Especializada</w:t>
      </w:r>
      <w:r>
        <w:rPr>
          <w:rFonts w:cs="Times New Roman" w:hAnsi="Times New Roman" w:eastAsia="Times New Roman" w:ascii="Times New Roman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Contencioso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Tributario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Justicia,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ejercicio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facultades</w:t>
      </w:r>
      <w:r>
        <w:rPr>
          <w:rFonts w:cs="Times New Roman" w:hAnsi="Times New Roman" w:eastAsia="Times New Roman" w:ascii="Times New Roman"/>
          <w:spacing w:val="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jurisdiccionales,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dictado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siguiente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recoge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mism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criterio: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47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520­2012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emitid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noviembr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201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10h55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conformad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Monter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Chávez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Ponente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Maritz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Tatian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Pére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Valenci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Lui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Terá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Suáre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Especializad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Contencios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Tributari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Justicia.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330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b)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Nro.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144­2012,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emitido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16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abril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2014,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09h40,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conformado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Dra.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Maritza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Tatiana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Pérez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Valencia,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Ponente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Lui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Terá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Suáre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Monter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Cháve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Especializad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Contencios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Tributari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Justicia.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66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c)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Nro.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382­2012,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emitido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28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julio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2014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11h15,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conformado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Dr.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José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Luis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Terán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Suárez,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Ponente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Maritz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Tatian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Pére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Valenci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Monter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Cháve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Especializad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Contencios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Tributari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Justicia.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47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181­2013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emitid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juli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2014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11h30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conformad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Monter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Chávez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Jueza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Ponente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Maritz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Tatian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Pére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Valenci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Lui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Terá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Suáre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Especializad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Contencios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Tributari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Justicia.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66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e)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Nro.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248­2012,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dictado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31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julio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2014,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15h40,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conformado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Dr.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José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Luis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Terán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Suárez,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Jueza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Ponente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Maritz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Tatian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Pére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Valenci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Monter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Cháve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Especializad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Contencios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Tributari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Justicia.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20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409­2013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emitid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201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10h07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conformad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Maritz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Tatian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Pére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Valencia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Ponente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Lui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Terá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Suáre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Marí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Cresp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Santo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Especializad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Contencios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Tributari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Justicia.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93"/>
        <w:sectPr>
          <w:pgSz w:w="11900" w:h="16840"/>
          <w:pgMar w:top="820" w:bottom="280" w:left="660" w:right="160"/>
        </w:sectPr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g)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Nro.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378­2014,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dictado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15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enero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2016,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11h23,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conformado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Dra.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María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Crespo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Santos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Jueza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Ponent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Maritz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Tatian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Pére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Valenci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Lui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Terá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Suáre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Especializad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Contencios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Tributari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Justicia.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78" w:lineRule="auto" w:line="244"/>
        <w:ind w:left="113" w:right="17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h)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Nro.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634­2014,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dictado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14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junio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2016,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10h06,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conformado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Dra.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María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Crespo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Santos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Jueza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Ponent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Maritz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Tatian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Pére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Valenci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Lui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Terá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Suáre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Especializad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Contencios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Tributari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Justicia.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DELIMITACIÓ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PROBLEM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JURÍDIC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RESUELV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SENTENCIAS: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6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Especializada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Contencioso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Tributario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desarrollado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reiterado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siguiente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línea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argumental,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respecto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problema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jurídico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resuelto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fallos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mencionados: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lineRule="auto" w:line="244"/>
        <w:ind w:left="113" w:right="191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deducibilidad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gasto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verificar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fuente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donde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presume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obtuvieron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comprobantes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venta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retenció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complementarios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form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acreditació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demuestr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maner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efectiv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realizació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transferenci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bie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realizació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18"/>
          <w:szCs w:val="18"/>
        </w:rPr>
        <w:t>servicio.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LÍNE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ARGUMENTA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COMÚN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26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tales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Especializada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Contencioso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Tributario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desarrollado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reiterado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siguiente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línea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argumental,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respecto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problema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jurídico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resuelto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citadas: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437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a)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Nro.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520-2012:</w:t>
      </w:r>
      <w:r>
        <w:rPr>
          <w:rFonts w:cs="Times New Roman" w:hAnsi="Times New Roman" w:eastAsia="Times New Roman" w:ascii="Times New Roman"/>
          <w:b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“(…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criteri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Sal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Especializad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manifiest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consider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deducible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menester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demostra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secuencialida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materia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mismo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limit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únicament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exhibi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asient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contabl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factura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pue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bie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cabe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26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dud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sobr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materialida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mismo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empres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actor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present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justificativo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mecanism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cóm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concret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dicho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present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ocurrid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(…)”.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80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b)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Nro.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144-2012: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“(…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teno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contenid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disposiciones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evident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factura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pretend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contribuyente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justifica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deducibilida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nombr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nombr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terceros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razó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normativ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citad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prev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costo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concepto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importacione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considerado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deducible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efecto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cálcul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Impuest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Renta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documento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comprobante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sustentaro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importació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debía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nombre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(…)”.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309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c)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Nro.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382-2012:</w:t>
      </w:r>
      <w:r>
        <w:rPr>
          <w:rFonts w:cs="Times New Roman" w:hAnsi="Times New Roman" w:eastAsia="Times New Roman" w:ascii="Times New Roman"/>
          <w:b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“(…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Sal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Especializad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manifiest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considerad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deducibl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deb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tene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secuenci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materia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í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justifiqu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fuent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obligació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desembols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efectivo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correspondient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factur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acreditació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valore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favo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beneficiario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revisió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expedient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pued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identifica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existe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facturas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existe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constanci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recepció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beneficiario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habers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simplement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limitad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justifica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existenci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factura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compañía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emitiero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mismas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elemento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dicho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suficiente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demostra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secuenci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materia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mism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devien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deducibl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demostrad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materialida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(…)”.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36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d)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Nro.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181-2013: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“(…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Debemo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señala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requisito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formale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único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elemento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necesario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sean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deducibles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pue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precis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demuestr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esenci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negocio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jurídicos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demostrand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secuencialida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elemento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formale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tenga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sustent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razonado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especi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suced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(…)”.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90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e)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b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Nro.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248-2012:</w:t>
      </w:r>
      <w:r>
        <w:rPr>
          <w:rFonts w:cs="Times New Roman" w:hAnsi="Times New Roman" w:eastAsia="Times New Roman" w:ascii="Times New Roman"/>
          <w:b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“(…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Sal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Especializad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manifiest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considerad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deducibl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deb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tene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secuenci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materia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í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justifiqu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fuent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obligación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desembols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efectivo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correspondient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factur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acreditació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valore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favo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beneficiario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act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determinació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colig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existe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facturas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exist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constanci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recepció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beneficiario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limitars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justifica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existenci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factura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compañía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emitieron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mismas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elemento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dicho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suficiente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demostra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secuenci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mism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devien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deducibl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demostrad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materialida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(…)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”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09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f)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Nro.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409-2013:</w:t>
      </w:r>
      <w:r>
        <w:rPr>
          <w:rFonts w:cs="Times New Roman" w:hAnsi="Times New Roman" w:eastAsia="Times New Roman" w:ascii="Times New Roman"/>
          <w:b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“(…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Sal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mantien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criteri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bast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contribuyent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hay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expuest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etap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administrativ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alegad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demand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existid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secuencialida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materia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justifiqu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registro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contable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registr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contabl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í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sol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secuencialida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material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tambié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cumplirs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requisito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formale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presentació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factura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comprobante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cumpla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requisito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establecido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Reglament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Facturación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deb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tene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secuencialida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formal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exist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registr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contabl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ést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deb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respald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comprobante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retención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(…)”.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07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g)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Nro.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378-2014:</w:t>
      </w:r>
      <w:r>
        <w:rPr>
          <w:rFonts w:cs="Times New Roman" w:hAnsi="Times New Roman" w:eastAsia="Times New Roman" w:ascii="Times New Roman"/>
          <w:b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“(…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Tribuna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instanci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prescindid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secuenci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materia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justific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consiguient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calida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deducible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igua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maner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establec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existe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fallo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reiterativo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dond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indicad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considerado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círcul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contabl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complet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deb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verificació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fuent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obligació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dond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presum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obtuviero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comprobante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retención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form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acreditació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cuenta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relació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form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Régime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Tributari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definid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sobr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operacione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má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$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5.000,0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gravada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impuesto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refier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establec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obligatorieda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utiliza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cualquie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institució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sistem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financier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realiza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deducibl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efectos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cálcul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Impuest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constituir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crédit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tributari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Impuest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Valo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Agregad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aplicabl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segú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caso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89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dabl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puntualiza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ningú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pued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administra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justici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trastocand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sentid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norma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jurídica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aplicable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particular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cuant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asunt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atañe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evidenciad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Sal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juzgador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reconocid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obligació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bancariza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monto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superiore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$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5.000,00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criteri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aquell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transacció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excluyend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IVA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inferio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mont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indicado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exigibl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bancarización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situació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contravien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descrit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norm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tributaria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manifiestament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expres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mont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susceptibl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bancarizació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gravad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impuestos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efectua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excepció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alguna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(…)”.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98"/>
        <w:sectPr>
          <w:pgSz w:w="11900" w:h="16840"/>
          <w:pgMar w:top="840" w:bottom="280" w:left="660" w:right="18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h)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Nro.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634-2014: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“(…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Sal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Especializad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señalad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considerad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deducibl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círculo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contabl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complet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deb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verificació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fuent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obligació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dond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presum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obtuv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comprobante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venta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retención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form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acreditació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cuenta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situació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permit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sól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considera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deducible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también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permit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configuració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hech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económico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esenci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sobr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form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í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evita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actuacione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indebida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contribuyentes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(…)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8" w:lineRule="auto" w:line="244"/>
        <w:ind w:left="113" w:right="237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Ahor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bien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comprobante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retenció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transparenta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intercambi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económic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tant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coadyuva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confirmació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realizació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hech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generador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maner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imprescindibl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determina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contempla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requisito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legale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norma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jurídic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señalad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efect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much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más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mismo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pretend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hace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deducibilida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consecuenci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disminució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Impuest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Renta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comprobante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retenció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válidos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podrí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aceptarse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incurrid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ejercici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económic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períod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fisca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2006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deducible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más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dej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clar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comprobante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mera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formalidade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pueda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obviarse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constituye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círcul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contabl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confirma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generació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hecho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generador.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(…)”.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Previo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exponer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línea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argumental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Especializada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Contencioso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Tributario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importante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establecer</w:t>
      </w:r>
      <w:r>
        <w:rPr>
          <w:rFonts w:cs="Times New Roman" w:hAnsi="Times New Roman" w:eastAsia="Times New Roman" w:ascii="Times New Roman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conceptos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doctrinarios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sobre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criterio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expuesto: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504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autor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José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Juan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Ferreiro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Lapatza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Curso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Tributario,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(parte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especial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sistema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tributario):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Tributos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Particular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12ª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edición,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Marcial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Pons,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ediciones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jurídicas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sociales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A.,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Madrid,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1996,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página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398,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referirse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gasto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deducible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Impuesto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Renta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2"/>
          <w:sz w:val="18"/>
          <w:szCs w:val="18"/>
        </w:rPr>
        <w:t>manifiesta: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73"/>
      </w:pP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definició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normativ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deducibl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realiz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tradicionalment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formas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bie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considerand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deducibl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aque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necesari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obtenció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rendimiento/bie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estableciend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relació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exclusivos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list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limitad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sujet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pasiv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autorizad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deducir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Segú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prime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esquem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señalad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gasto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deducible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todo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necesario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obtene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renta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acuerd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segundo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sól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específicament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tasado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1"/>
          <w:sz w:val="18"/>
          <w:szCs w:val="18"/>
        </w:rPr>
        <w:t>”.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maestr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Enriqu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Jorg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expres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siguiente: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45"/>
      </w:pP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“(…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Impuest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Ganancia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(Argentina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“suaviza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”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dispuest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17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término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similares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“Lo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gastos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cuy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deducció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admit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restriccione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expresa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contenida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misma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efectuado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obtener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mantene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conservar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ganancia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gravada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(…)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erig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entonce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“e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deducció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admitid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requier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relev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impracticable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tare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enuncia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aquello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deducibles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perjuici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algun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reglament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(…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han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ocupado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particula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cierta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categoría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aquellos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ell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impliqu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(desd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luego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enunciado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expresament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pueda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detraído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balanc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fiscal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encuadrara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definició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aludid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1"/>
          <w:sz w:val="18"/>
          <w:szCs w:val="18"/>
        </w:rPr>
        <w:t>”.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8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España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Decret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Legislativ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4/2004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marz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mism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año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aprueb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text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refundid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Impuest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Sociedades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(Últim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modificación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2005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enunci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provisione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gasto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deducibles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respect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gasto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deducible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cumpli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parámetros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esté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correlacionado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obtenció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ingresos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exist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contabilización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exist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justificación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exist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imputación.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función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anterior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resultado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desarrollo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línea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argumental,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Especializada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Contencioso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Tributario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Justici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expuest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siguiente: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-4"/>
          <w:w w:val="100"/>
          <w:sz w:val="18"/>
          <w:szCs w:val="18"/>
        </w:rPr>
        <w:t>DOCTRIN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1"/>
          <w:sz w:val="18"/>
          <w:szCs w:val="18"/>
        </w:rPr>
        <w:t>JURISPRUDENCIAL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11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Especializada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múltiples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fallos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contienen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mismo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criterio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reiterado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relacionado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deducibilidad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formal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–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material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gasto,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dejado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claro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concebir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secuencia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material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justifica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gasto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consiguiente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calidad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deducible,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contarse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círculo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contable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completo,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verificación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fuente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donde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presume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obtuvieron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comprobantes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venta,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retención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complementarios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form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acreditació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favo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beneficiario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verificació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obligació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demuestre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efectivamente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haya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llevado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cabo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transferencia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bien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realización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servicio;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comprendiéndose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llegase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faltar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algú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document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descrito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anteriormente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supli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ningú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otro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manej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contabilida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documento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requiere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ciert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estricte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mism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pued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fie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reflej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activida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económic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much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pretend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benefici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deducibilida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reduc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impuest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debido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más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ningú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document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determinado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dentr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ciclo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contabl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constituye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formalida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pueda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obviars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tod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contrario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important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configuració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veracida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económic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sól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í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pued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vincula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form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razonad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generació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ingreso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gravados.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37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También,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vital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importancia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establecer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veracidad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existencia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económica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transacciones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realizadas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justificativos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gasto,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consonanci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dispuest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Régime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Tributari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Interno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manifiest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deducirá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costo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gasto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efectúen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20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propósit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obtener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mantene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mejora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ingreso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ecuatorian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encuentre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exentos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siempr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mismo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debidos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respaldado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comprobantes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venta,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retención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complementarios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cumplan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requisitos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legales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establecidos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efecto;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embarg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señala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gasto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obtener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mantene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mejora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ingreso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ecuatorian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amerit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establece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alcanc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esta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disposición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legal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aplicada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concretos.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358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ahí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surge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entonces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inquietud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determinar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alcance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citada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norma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jurídica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establecer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¿Cuáles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condiciones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observada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considerad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deducibl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ademá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requisito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formales?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Entonces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important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contestar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9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interrogante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sentido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judicial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tendrá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analizar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verdadera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esencia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naturaleza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económica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comprobar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existenci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transacciones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sól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medi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comprobante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venta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retenció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complementario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primer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instancia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transparenta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intercambi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económic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coadyuva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confirmació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realizació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económico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manera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imprescindible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determinar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contemplar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requisitos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legales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norma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jurídica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señalado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efecto,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sino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también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verificar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secuencialida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materia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mism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vinculació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ingreso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gravados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cumplimient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cabalida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círcul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contabl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completo,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descrito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líneas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anteriores.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11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atribució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previst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18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númer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Constitució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Repúblic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Ecuado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18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númer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Códig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Función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Judicial: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4975" w:right="5011"/>
        <w:sectPr>
          <w:pgSz w:w="11900" w:h="16840"/>
          <w:pgMar w:top="800" w:bottom="280" w:left="660" w:right="160"/>
        </w:sectPr>
      </w:pP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RESUELVE: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9"/>
        <w:ind w:left="113"/>
      </w:pP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1.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Atender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solicitud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Especializada</w:t>
      </w:r>
      <w:r>
        <w:rPr>
          <w:rFonts w:cs="Times New Roman" w:hAnsi="Times New Roman" w:eastAsia="Times New Roman" w:ascii="Times New Roman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Contencioso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Tributario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tanto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aprobar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inform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técnico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remitid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Direcció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Procesamient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Jurisprudencia.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19"/>
      </w:pP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2.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Ratificar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criterio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jurídico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reiterado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Especializada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Contencioso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Tributario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expuesto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doctrina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jurisprudencial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detalla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continuación: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488"/>
        <w:ind w:left="113" w:right="533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a)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Nro.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520-2012,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emitido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29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noviembre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2013,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10h55,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b)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Nro.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144-2012,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dictado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16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abril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2014,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09h40,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8" w:lineRule="auto" w:line="488"/>
        <w:ind w:left="113" w:right="5711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c)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Nro.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382-2012,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emitido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28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julio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2014,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11h15,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d)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Nro.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181-2013,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dictado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31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julio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2014,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11h30,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e)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Nro.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248-2012,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dictado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31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julio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2014,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15h40,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f)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Nro.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409-2013,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emitido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28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mayo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2015,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10h07,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Nro.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378-2014,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dictado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15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enero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2016,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11h23,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h)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Nro.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634-2014,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dictado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14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junio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2016,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10h06.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7" w:lineRule="auto" w:line="256"/>
        <w:ind w:left="113" w:right="84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3.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DECLARA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JURISPRUDENCI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VINCULANTE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siguient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gast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considerad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deducibl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efect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cálcul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Impuest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Renta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deb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tene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cuent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ademá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cumplimient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requisito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formales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1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b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tene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secuencialida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forma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­material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demostrándos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sustentadament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travé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emisió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comprobante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venta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retenció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complementarios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b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form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acreditació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cuent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favo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beneficiari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verificació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fuent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obligació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1"/>
          <w:sz w:val="18"/>
          <w:szCs w:val="18"/>
        </w:rPr>
        <w:t>demuestre</w:t>
      </w:r>
      <w:r>
        <w:rPr>
          <w:rFonts w:cs="Times New Roman" w:hAnsi="Times New Roman" w:eastAsia="Times New Roman" w:ascii="Times New Roman"/>
          <w:b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efectivament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hay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realizad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transferenci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bie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hay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prestad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servici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”,</w:t>
      </w:r>
      <w:r>
        <w:rPr>
          <w:rFonts w:cs="Times New Roman" w:hAnsi="Times New Roman" w:eastAsia="Times New Roman" w:ascii="Times New Roman"/>
          <w:b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reiterado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sentencias</w:t>
      </w:r>
      <w:r>
        <w:rPr>
          <w:rFonts w:cs="Times New Roman" w:hAnsi="Times New Roman" w:eastAsia="Times New Roman" w:ascii="Times New Roman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detallan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numera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anterior.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;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virtu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declara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CONSTITUY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PRECEDENT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OBLIGATORI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partir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fecha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publicación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esta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Registro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Oficial.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4.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Publíquese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Registro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Oficial.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5.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Disponer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Secretaria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remita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copias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certificadas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presente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Dirección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Procesamient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Jurisprudencia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sistematización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Registr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Oficia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Gacet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Judicia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inmediat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publicación.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568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Dado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ciudad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Francisco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Quito,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Distrito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Metropolitano,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Salón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Sesiones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Pleno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veintiséis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días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octubre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año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dos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mil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dieciséis.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Carlo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Ramíre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Romero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PRESIDENTE.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Paulin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Aguirr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Suárez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488"/>
        <w:ind w:left="113" w:right="6675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Marí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Ros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Merchá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Larrea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Álvar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Ojed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Hidalgo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(V.C.).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" w:lineRule="auto" w:line="488"/>
        <w:ind w:left="113" w:right="5859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Marí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Carme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Espinoz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Valdiviezo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Merc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Benavide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Benalcázar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Wilso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Andin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Reinoso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488"/>
        <w:ind w:left="113" w:right="6409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Eduard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Bermúde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Coronel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(V.C.).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Glady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Terá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Sierra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" w:lineRule="auto" w:line="488"/>
        <w:ind w:left="113" w:right="7005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Asdrúba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Graniz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Gavidia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Lui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Terá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Suárez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Marí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Cresp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Santos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Migue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Jurad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Fabara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Pabl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Tinajer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Delgado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Ab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Cynthi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Guerrer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Mosquera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  <w:sectPr>
          <w:pgSz w:w="11900" w:h="16840"/>
          <w:pgMar w:top="1040" w:bottom="280" w:left="660" w:right="160"/>
        </w:sectPr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Sylvi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Sánche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Insuasti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8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Marc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Maldonad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Castro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CONJUE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Jua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Monter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Chávez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CONJUE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18"/>
          <w:szCs w:val="18"/>
        </w:rPr>
        <w:t>(V.C.).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Isabe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Garrid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Cisneros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SECRETARI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GENERAL.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RAZÓN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trec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foja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sellada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numerada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antecede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iguale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originales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misma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reposa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libro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 w:lineRule="auto" w:line="488"/>
        <w:ind w:left="113" w:right="2301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Acuerdos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Resoluciones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Justicia.-Certifico,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Quito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17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noviembre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2016.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Isabe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Garrid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Cisneros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SECRETARI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GENERA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JUSTICIA.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1"/>
        <w:ind w:left="113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08-2016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cuant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faculta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juece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trabaj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liquida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interese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cuand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ordene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remuneraciones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remuneraciones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3"/>
        <w:ind w:left="113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adicionales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vacacione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jubilació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patrona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trabajador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auto" w:line="499"/>
        <w:ind w:left="4113" w:right="4116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No.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1"/>
          <w:sz w:val="18"/>
          <w:szCs w:val="18"/>
        </w:rPr>
        <w:t>08-2016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8"/>
        <w:ind w:left="4315" w:right="4360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EXPOSICIÓ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MOTIVOS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1.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NORMATIVIDA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APLICABLE: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28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Entre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funciones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corresponden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través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Pleno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organismo,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180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Función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Judicial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establece: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Plen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Justici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corresponde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Expedi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resolucione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dud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obscurida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leyes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será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generale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obligatorias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mientra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dispong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contrari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regirá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parti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publicació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Registr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Oficial.”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84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facultad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expedir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resoluciones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obligatorias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duda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sobre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alcance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aplicación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leyes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constituy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labore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fundamentale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Órgan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íntimament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vinculad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garantía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jurisdiccionale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ciudadanos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debido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tutela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efectiva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seguridad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jurídica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(Arts.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75,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76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82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Constitución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República).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28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Además,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través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resoluciones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obligatorias,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brinda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jueces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instancia,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tribunales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provinciales,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así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profesionales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ciudadanía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criterios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unificados,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debidamente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sustentados,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sobre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aplicación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normatividad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jurídica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solución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controvertidos,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objeto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garantizar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seguridad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jurídica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contar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normas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claras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preestablecidas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solución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determinados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puntos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sobre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aplicación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ley.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2.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ANTECEDENTE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JURÍDICOS: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1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contrato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consiste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acuerdo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voluntades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mediante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persona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presta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servicios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exclusivos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personales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favor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otra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persona,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empleador,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bajo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órdenes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dirección,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cambio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remuneración,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fijada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acuerdo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partes,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costumbre;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así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define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Trabajo.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tanto,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retribución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trabajador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percibe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servicios,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medio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subsistencia,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esta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constituy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fundamental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intangibl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irrenunciable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acord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32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numera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Constitució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Repúblic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Laboral.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20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Reformatoria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publicada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365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10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noviembre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1982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introduce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nuestra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legislación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laboral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interese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ell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reguló.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597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80,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81,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83,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84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87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condiciones,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plazos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forma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sueldos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salarios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trabajadores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décim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tercer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décim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remuneraciones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igualment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determinada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ese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Código.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81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í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sentenci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condenatori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remuneraciones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61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Códig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Trabajo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anteriorida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vigencia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Procesos,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disponía: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intereses.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condene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salari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mínim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vital,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pensione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jubilares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sueld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salarios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remuneracione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básicas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decimotercera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decimocuarta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decimoquint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remuneraciones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vacaciones,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bonificació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complementari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compensació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increment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dispondrá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ademá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interé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lega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estuviere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vigent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préstam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plaz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moment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dictars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sentenci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definitiva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calculado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desd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fech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debiero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cumplirs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tales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obligaciones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segú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dispuest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sentenci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inclusiv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hast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moment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ést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ejecut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valore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correspondientes.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778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ordenar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interese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cuand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demandad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consign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valore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correspondiente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indicado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conceptos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hast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audienci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conciliació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juzgad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respectivo.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55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valore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consignado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depositará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libret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ahorro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Banc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Ecuatorian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Viviend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entregado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trabajado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correspondiente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interese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respect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reclamo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aceptado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defecto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demandad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cuand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reclamacione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fueren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rechazada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1"/>
          <w:sz w:val="18"/>
          <w:szCs w:val="18"/>
        </w:rPr>
        <w:t>”.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18"/>
        <w:sectPr>
          <w:pgSz w:w="11900" w:h="16840"/>
          <w:pgMar w:top="860" w:bottom="280" w:left="660" w:right="160"/>
        </w:sectPr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Suprema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21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marzo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1990,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promulgada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Registro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Oficial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412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abril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1990,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establece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trabajo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juece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ordena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interé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legal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aunqu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hubier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reclamad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expresament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demanda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cuand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respectivo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fallo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dispusier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rubro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determinado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11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(actua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61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Trabajo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publicad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Registr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Oficia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365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noviembr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198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1"/>
          <w:w w:val="101"/>
          <w:sz w:val="18"/>
          <w:szCs w:val="18"/>
        </w:rPr>
        <w:t>.”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6" w:lineRule="auto" w:line="244"/>
        <w:ind w:left="113" w:right="136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614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antes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mencionado,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está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derogado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Disposición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Derogatoria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Octava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Procesos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surgid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dud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juzgadore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instanci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respect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conden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parte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empleadora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remuneraciones,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décimo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tercer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décimo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cuarto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sueldos,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vacaciones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pensiones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jubilares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vitalicias,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ordenar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también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intereses,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desde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cuándo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deberían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pagar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tales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intereses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corresponde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efectuar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liquidación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esos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intereses.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3.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ANÁLISIS: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primer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cuestió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remuneracione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atrasadas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decir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genera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consecuenci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intereses.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19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exist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obligació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dinero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ocurr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remuneracione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trabajado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cancelada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moned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curso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legal,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conforme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87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mora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deudor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empleador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cumplimiento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obligación,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éste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deberá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pagar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deuda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intereses,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así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regla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sobre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efecto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obligaciones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prevista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1575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Civil: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“S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obligació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cantida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dinero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indemnizació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perjuicio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mor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sujet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regla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siguientes: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45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1.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sigue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debiend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interese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convencionales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pactad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interese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superio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legal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empieza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debers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interese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legales,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contrario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;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quedando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embargo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fuerz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disposicione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especiale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autorice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cobr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interese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corrientes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cierto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1"/>
          <w:sz w:val="18"/>
          <w:szCs w:val="18"/>
        </w:rPr>
        <w:t>casos;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2.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acreedo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tien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necesida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justifica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perjuicio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cuand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sól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cobr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intereses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bast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hech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retardo;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3.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interese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atrasado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produce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interés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y,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4.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regl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anterio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aplicar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tod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especi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rentas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cánone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pensione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periódicas”.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301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1607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Civil,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relativo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cómo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hacerse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obligaciones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dispone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deudor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puede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acreedor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reciba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partes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deba;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que: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tota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deud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comprend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interese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indemnizacione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deba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1"/>
          <w:sz w:val="18"/>
          <w:szCs w:val="18"/>
        </w:rPr>
        <w:t>”.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36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consecuencia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tod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obligació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cantida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dinero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llev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interese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constituye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compensació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recib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acreedor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demora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cancelación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deuda,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está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soportar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perjuicios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retardo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ocasionan,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siendo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intereses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precisamente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resarcimiento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daños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perjuicios.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materia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laboral,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remuneraciones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tiene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trabajador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contraprestación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servicios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realizarse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oportunamente;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contrario,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incluir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intereses,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evento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exista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retardo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injustificado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cancelación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obligaciones;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tanto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más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social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está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protegido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Constitución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ley,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debiendo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funcionarios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judiciales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administrativos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prestar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trabajadores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oportuna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debida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protección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garantía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eficacia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(Art.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C.T.).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percibir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intereses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encuentra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establecido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monitorio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conforme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previsto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360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lineRule="auto" w:line="244"/>
        <w:ind w:left="113" w:right="9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Procesos,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reclamos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remuneraciones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laborales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previsto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356.5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ibídem.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tanto,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aplicación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principios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igualdad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equidad,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también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reconocer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acciones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judiciales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laborales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tramita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sumario.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determinarse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desde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cuándo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intereses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remuneraciones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trabajador.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intereses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desde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fecha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deudor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incurrido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mora.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1567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Civil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dispone: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“E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deudo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mora: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17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1.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Cuand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hay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cumplid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obligació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dentr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términ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estipulado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salv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caso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especiales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exij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requier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deudor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constituirl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mora.”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materi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laboral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plaz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remuneració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trabajado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determinad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contrato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fundamentalment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tal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maner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estipulacione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contractuale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sujetars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norm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legal.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71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80,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inciso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segundo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dispone: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“E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salari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jornada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labo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llam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jornal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unidad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obr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tareas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sueldo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meses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suprimi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día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laborables.”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5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82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establece: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“Remuneraciones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horas: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diarias,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semanales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mensuales.­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todo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contrato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estipulará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remuneración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horas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días,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labores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trabajador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fueran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permanentes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trataren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tareas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periódicas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estacionales;</w:t>
      </w:r>
      <w:r>
        <w:rPr>
          <w:rFonts w:cs="Times New Roman" w:hAnsi="Times New Roman" w:eastAsia="Times New Roman" w:ascii="Times New Roman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semanas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mensualidades,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tratare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labores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continuas.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horas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entender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contrato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tiempo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parcial).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47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contrato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hubiere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estipulado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prestación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servicios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personales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jornadas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parciales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permanentes,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remuneración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pagará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tomando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consideración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proporcionalidad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relación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remuneración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corresponde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jornada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completa,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podrá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inferior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mínimos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vitales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sectoriales.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631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igua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maner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pagará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restante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beneficio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excepció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aquello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naturalez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puede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dividirse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pagarán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18"/>
          <w:szCs w:val="18"/>
        </w:rPr>
        <w:t>íntegramente.”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73"/>
        <w:sectPr>
          <w:pgSz w:w="11900" w:h="16840"/>
          <w:pgMar w:top="1020" w:bottom="280" w:left="660" w:right="180"/>
        </w:sectPr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Art.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83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dispone: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“Plaz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pagos.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plaz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salario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podr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mayo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semana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sueldos,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mayor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mes”.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8" w:lineRule="auto" w:line="244"/>
        <w:ind w:left="113" w:right="17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cuanto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décimo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tercera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remuneración,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111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determina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pagará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hasta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24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diciembre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cada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año;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Códig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determin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décim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remuneració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hast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marz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regió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insula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agost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sierr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amazonía.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21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relativo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vacaciones,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Art.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76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dispone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trabajador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hubiere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gozado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vacaciones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tendrá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equivalent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remuneracione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corresponda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tiemp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gozadas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liquidará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conform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tanto,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vacaciones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impagas,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igualmente</w:t>
      </w:r>
      <w:r>
        <w:rPr>
          <w:rFonts w:cs="Times New Roman" w:hAnsi="Times New Roman" w:eastAsia="Times New Roman" w:ascii="Times New Roman"/>
          <w:spacing w:val="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corresponde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percibirlas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recargo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intereses.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lineRule="auto" w:line="244"/>
        <w:ind w:left="113" w:right="101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jubilación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mensual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patronal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vitalicia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constituye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adquirido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transcurso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tiempo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previsto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216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Trabajo;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exigibl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parti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terminació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relació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laboral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incumplimiento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tambié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gener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intereses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concordanci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Suprema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publicada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Registro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Oficial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245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agosto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1989.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348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contrato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establece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plazos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pagarse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sueldos,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salarios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remuneraciones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trabajadores,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fechas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corresponde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goce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vacaciones,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así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pensión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jubilar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patronal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mensual;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empleador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está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mora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partir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fecha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límite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cumplimient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obligación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determinar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desd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cuánd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calculars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intereses.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30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Además,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intereses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habrán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calcularse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hasta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fecha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practique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liquidación,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vez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ejecutoriada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dentro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fase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ejecución.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tercer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lugar,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sobre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monto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tasa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interés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utilizarse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cálculo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intereses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mora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remuneraciones.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91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Sobre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aspecto,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conveniente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recoger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criterio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existía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derogado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614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Trabajo,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“…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interé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legal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estuvier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vigent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préstam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plaz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moment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dictars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sentenci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definitiva,…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”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efect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deber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considerars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interés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activa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referencial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actividades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comerciales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ordinarias,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mensualmente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publica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Banco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Central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Ecuador,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acuerdo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14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numera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Códig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Orgánic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Monetari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Financiero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determin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funcione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Polític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Regulació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Monetari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Financier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establece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nivele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crédito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tasa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interés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reserva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liquidez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encaj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provisione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aplicable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operacione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18"/>
          <w:szCs w:val="18"/>
        </w:rPr>
        <w:t>crediticias,</w:t>
      </w:r>
      <w:r>
        <w:rPr>
          <w:rFonts w:cs="Times New Roman" w:hAnsi="Times New Roman" w:eastAsia="Times New Roman" w:ascii="Times New Roman"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financieras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mercantile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otra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Códig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faculta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Polític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Regulació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Monetari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Financier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fijar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tasas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máximas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interés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operaciones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activas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pasivas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sistema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financiero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demás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tasas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interés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requeridas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ley.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92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necesario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puntualizar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356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numeral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posibilidad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persona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trabajadora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demanda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remuneracione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mensuale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adicionale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haya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pagada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oportunament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mediant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monitorio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estos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casos,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360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dispone: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“Desde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cite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reclamo,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deuda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devengará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máximo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interés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convencional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mora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legalment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permitido”.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82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monitorio,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intereses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calcularán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desde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citación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demanda;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existir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norma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expresa,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consideración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clase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conocimiento,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relación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laboral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está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establecida,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reclama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incumplido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remuneracione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adicionales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generalmente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período.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52"/>
        <w:ind w:left="113" w:right="16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tanto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sumario,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dictar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previsto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94.3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95.9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expresan: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“Art.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94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Contenid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resolucione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dictada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audienci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.­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resoluciones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judiciales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fondo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mérito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dictadas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audienci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deberá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contener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…3.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procedenci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indemnizaciones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interese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costas”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“Art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95.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Contenid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1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b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escrita.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­L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sentenci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escrit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contendrá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…9.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procedenci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indemnizaciones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interese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costas.”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generad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duda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juzgadore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instancia.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6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Finalmente,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necesario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señalar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liquidación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intereses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remuneraciones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atrasadas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otros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rubros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efectuar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juzgador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primera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instancia,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aplicación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previsto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inciso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segundo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371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Procesos: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“Sin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embargo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laborales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juzgadore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tribunale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instancia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condene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indemnizacione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obligaciones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satisfechas,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están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obligados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determinar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fallo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cantidad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pagar.”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4.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1"/>
          <w:sz w:val="18"/>
          <w:szCs w:val="18"/>
        </w:rPr>
        <w:t>CONCLUSIÓN: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lineRule="auto" w:line="244"/>
        <w:ind w:left="113" w:right="357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expuesto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consider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laborale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sentenci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conden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empleado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remuneracione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juzgador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deberá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incluir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intereses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desde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hizo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exigible,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aplicando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tasa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interés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activa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referencial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transacciones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comerciales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establecida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Junta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Política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Regulación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Monetaria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Financiera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Banco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Central.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01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garantizar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uniformidad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criterios,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aplicación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previsto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180.6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Función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Judicial,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Pleno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dictar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aplicación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obligatoria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establezca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juezas,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jueces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tribunales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instanci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dispone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interese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respect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remuneracione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mora.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4415" w:right="4417"/>
      </w:pP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RESOLUCIÓ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1"/>
          <w:sz w:val="18"/>
          <w:szCs w:val="18"/>
        </w:rPr>
        <w:t>08­2016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auto" w:line="499"/>
        <w:ind w:left="3966" w:right="3969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CONSIDERANDO: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7" w:lineRule="auto" w:line="244"/>
        <w:ind w:left="113" w:right="670"/>
        <w:sectPr>
          <w:pgSz w:w="11900" w:h="16840"/>
          <w:pgMar w:top="800" w:bottom="280" w:left="660" w:right="160"/>
        </w:sectPr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oportun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remuneracione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establecida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contrat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individua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trabaj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constituy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irrenunciabl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trabajador,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cuanto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retribución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económica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percibir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servicios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laborales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medio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sustento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satisfacer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necesidades;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8" w:lineRule="auto" w:line="244"/>
        <w:ind w:left="113" w:right="136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plazos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sueldos,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salarios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remuneraciones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personas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trabajadoras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están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expresamente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determinados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ley,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76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80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82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83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111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Códig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Trabajo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falt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cumplimient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obligació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oportuno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ocasiona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perjuicios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trabajador,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cuales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compensados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través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reconocimiento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intereses,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tratarse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dinero,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acorde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establecido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1575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1607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Civil;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92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614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derogado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Disposición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Derogatoria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Octava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Procesos,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tuvo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antecedente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110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Reformatoria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publicada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R.O.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365,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10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noviembre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1982,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disponía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condenen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salario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mínimo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vital,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pensiones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jubilares,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sueldo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salarios,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remuneraciones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básicas,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décimo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tercera,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décimo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cuarta,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etc.,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dispondrán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además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interés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legal;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judicaturas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primer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nivel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materia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laboral,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surgido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duda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respecto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cómo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aplicar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disposiciones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contenidas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artículos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 w:lineRule="auto" w:line="244"/>
        <w:ind w:left="113" w:right="842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94.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95.9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Procesos,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dictar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condena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intereses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empleador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moroso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remuneraciones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remuneracione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adicionales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vacacione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pensió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jubila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mensua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vitalicia.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virtud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facultad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prevista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180.6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Función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Judicial,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corresponde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Pleno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 w:lineRule="auto" w:line="488"/>
        <w:ind w:left="113" w:right="269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expedir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resoluciones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duda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obscuridad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leyes,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serán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obligatorias;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y,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ejercicio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facultad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contenida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180.6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Función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Judicial,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72"/>
        <w:ind w:left="4975" w:right="4991"/>
      </w:pP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RESUELVE: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72"/>
      </w:pP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1.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individuales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sujetos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trámite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sumario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conformidad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Procesos,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person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trabajador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demand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remuneracione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mensuales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décim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tercera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décim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remuneraciones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vacacione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devengada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canceladas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pensión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jubilar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patronal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mensual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vitalicia,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condenatoria,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juezas,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jueces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tribunales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instancia,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dispondrán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intereses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hubier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solicitad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demanda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calculará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parti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hiz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exigibl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obligación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hasta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fecha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cumpla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orden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pago;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conforme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plazos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establecidos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76,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80,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82,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83,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111,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113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216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último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concordancia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Suprema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publicada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R.O.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245,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agosto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1989.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pago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remuneraciones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reclamadas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monitorio,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estará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previsto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360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1"/>
          <w:w w:val="101"/>
          <w:sz w:val="18"/>
          <w:szCs w:val="18"/>
        </w:rPr>
        <w:t>Procesos.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45"/>
      </w:pP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2.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tasa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interés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aplicable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será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establecida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Junta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Política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Regulación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Monetaria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Financiera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Banco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Central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Ecuador,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tasa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interés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referencial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operaciones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comerciales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ordinarias,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fecha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reconoce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fecha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sentenci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definitiva.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3.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liquidación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intereses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deberá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efectuarla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ejecución,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conformidad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inciso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segundo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371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Procesos.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72"/>
      </w:pP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4.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present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resolució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tendr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carácte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genera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obligatori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mientra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dispong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contrari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entrar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vigenci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parti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publicación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Registro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Oficial.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91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Dado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ciudad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Francisco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Quito,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Distrito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Metropolitano,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Salón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Sesiones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veintiséis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días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octubre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mil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dieciséis.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Carlo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Ramíre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Romero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PRESIDENTE.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Paulin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Aguirr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Suárez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488"/>
        <w:ind w:left="113" w:right="6655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Marí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Ros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Merchá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Larrea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Álvar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Ojed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Hidalgo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(V.C.).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" w:lineRule="auto" w:line="488"/>
        <w:ind w:left="113" w:right="5839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Marí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Carme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Espinoz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Valdiviezo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Merc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Benavide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Benalcázar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Wilso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Andin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Reinoso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488"/>
        <w:ind w:left="113" w:right="6389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Eduard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Bermúde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Coronel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(V.C.).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Glady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Terá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Sierra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" w:lineRule="auto" w:line="488"/>
        <w:ind w:left="113" w:right="6985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Asdrúba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Graniz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Gavidia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Jorg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Blu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Carcelén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Lui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Terá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Suárez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  <w:sectPr>
          <w:pgSz w:w="11900" w:h="16840"/>
          <w:pgMar w:top="800" w:bottom="280" w:left="660" w:right="180"/>
        </w:sectPr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Marí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Cresp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Santos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8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Migue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Jurad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Fabara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Pabl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Tinajer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Delgado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488"/>
        <w:ind w:left="113" w:right="669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Ab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Cynthi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Guerrer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Mosquera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Marc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Maldonad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Castro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CONJUE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"/>
        <w:ind w:left="113"/>
      </w:pP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Jua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Monter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Chávez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CONJUE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18"/>
          <w:szCs w:val="18"/>
        </w:rPr>
        <w:t>(V.C.).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Certifi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Isabe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Garrid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Cisneros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SECRETARI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JUSTICIA.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RAZÓN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Siento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seis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fojas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selladas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numeradas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anteceden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iguales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originales,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mismas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reposan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libros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 w:lineRule="auto" w:line="488"/>
        <w:ind w:left="113" w:right="2301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Acuerdos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Resoluciones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Justicia.-Certifico,</w:t>
      </w:r>
      <w:r>
        <w:rPr>
          <w:rFonts w:cs="Times New Roman" w:hAnsi="Times New Roman" w:eastAsia="Times New Roman" w:ascii="Times New Roman"/>
          <w:spacing w:val="2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Quito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17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noviembre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2016.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Isabe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Garrid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Cisneros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SECRETARI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GENERA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JUSTICIA.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1"/>
        <w:ind w:left="113"/>
      </w:pP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09­2016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cuant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competenci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juzga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delito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1"/>
          <w:sz w:val="18"/>
          <w:szCs w:val="18"/>
        </w:rPr>
        <w:t>tránsito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499"/>
        <w:ind w:left="5054" w:right="4100" w:hanging="926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No.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1"/>
          <w:sz w:val="18"/>
          <w:szCs w:val="18"/>
        </w:rPr>
        <w:t>09-2016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26"/>
        <w:ind w:left="113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ANTECEDENTES: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1.1.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Presidente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Provincial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Imbabura,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doctor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Javier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Cadena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Correa,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consulta: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lineRule="auto" w:line="244"/>
        <w:ind w:left="113" w:right="8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Juzgamiento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delitos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tránsito.­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vigencia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COJF,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derogatoria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décimo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octava,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hace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propio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varios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artículos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LOTTS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dond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reglab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procedimient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delito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quedand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vigent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14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hac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referenci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competenci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jueces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tránsito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juzgamiento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delitos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tránsito.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antecedente,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realizada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audiencia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evaluación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preparatoria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delit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convocars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audienci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?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mism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realizars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mism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dicta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auto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llamamiento</w:t>
      </w:r>
      <w:r>
        <w:rPr>
          <w:rFonts w:cs="Times New Roman" w:hAnsi="Times New Roman" w:eastAsia="Times New Roman" w:ascii="Times New Roman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juicio?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(sic)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1.2.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doctor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Alb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Paladine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Salvador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hac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siguient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consulta: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delitos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tránsito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tramitan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través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Ordinario,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¿son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competentes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conocer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etapa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jueces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tránsito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lineRule="auto" w:line="244"/>
        <w:ind w:left="113" w:right="468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primera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instancia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conocen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causa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desde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inicio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penal,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debiendo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inclusive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pronunciarse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sobre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causa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emitir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auto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llamamient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defect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Tribunale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aplicació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criteri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funciona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competenci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contenid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60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COIP?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(sic)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1.3.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doctor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Carlos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Figueroa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Aguirre,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Provincial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Provincial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Pichincha,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consulta: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8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unificar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criterios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jurídicos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tendientes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aplicar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correctamente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normas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procesales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penales,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amerita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dilucide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respecto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pertinencia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obligatoriament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distint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dict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aut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llamamient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conozc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juzgamiento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(sic)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57"/>
      </w:pP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1.4.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doctora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doctores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Rosari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Berrezuet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Torres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Gin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Campoverd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Requelme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Cynthi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Tandaz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Loayza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Vicent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Montero,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Wilfrid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Castill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Jumbo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Gallard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Romero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Ramir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Loayz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Ortega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Fernand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Orteg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Cevallo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Jonahata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Rodrígue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Córdova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Jueza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Jueces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Judicia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Garantía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Machala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remitid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siguient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consulta: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302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nuestr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criteri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instancia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sustancia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únicament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hast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etap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intermedia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emiti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Aut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llamamient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motivado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correspondiéndol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sorteo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igua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nive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conoce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etap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juzgamiento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efecto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garantizarle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partes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verdadera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tutela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judicial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efectiva,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cómo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prevé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75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Constitución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Ecuador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respeten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principios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seguridad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jurídica,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18"/>
          <w:szCs w:val="18"/>
        </w:rPr>
        <w:t>imparcialidad.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358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dicta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aut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llamamient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emitiend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criteri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causa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entonce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pierd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imparcialida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audienci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juzgamiento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valora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mismo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elemento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convicción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convertido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prueba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obite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dicta,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contaminado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(sic)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312"/>
      </w:pP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1.5.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Pleno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sesión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ordinaria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fecha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28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septiembre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2016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dispus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temátic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hacen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relació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consulta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planteadas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oportunament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fuera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remitida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seño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President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primer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términ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fuera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motiv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análisi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señor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doctor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Sylvi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Sánche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Insuast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seño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docto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Jorg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Blu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Carcelén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parte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Dirección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Técnica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Asesoría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Jurídica,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debatido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entre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magistrados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Especializada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Penal,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Militar,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Policial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Tránsito.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  <w:sectPr>
          <w:pgSz w:w="11900" w:h="16840"/>
          <w:pgMar w:top="800" w:bottom="280" w:left="660" w:right="160"/>
        </w:sectPr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COMPETENCI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PLEN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JUSTICIA: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3" w:lineRule="auto" w:line="244"/>
        <w:ind w:left="113" w:right="227"/>
      </w:pP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2.1.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Pleno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corresponde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determinar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adecuada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aplicación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consultada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aclarando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circunstancias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duda,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puestas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conocimiento;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180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Función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Judicial,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Pleno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corresponde: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“6.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Expedir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511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resoluciones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duda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oscuridad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leyes,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serán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obligatorias,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mientras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disponga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contrario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Ley,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regirán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partir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publicación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Registro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Oficial;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(...)“.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2.2.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faculta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jueza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ordinarios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máxim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órgan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justici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ordinari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Ecuador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Constitucional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ha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1"/>
          <w:w w:val="102"/>
          <w:sz w:val="18"/>
          <w:szCs w:val="18"/>
        </w:rPr>
        <w:t>establecido: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9"/>
        <w:ind w:left="113" w:right="158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“(...)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respecto,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Constitucional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mediante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202­14­SEFcc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dictada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dentro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950­13­EF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señalo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que: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‘...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competencia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constitucional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pronunciarse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respecto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debida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indebida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aplicación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interpretación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disposiciones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normativas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naturalez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infraconstitucional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tod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efect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ordenamient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jurídic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ecuatorian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existenci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intérprete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normativos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correspondiente­justici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ordinaria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’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18"/>
          <w:szCs w:val="18"/>
        </w:rPr>
        <w:t>(..j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”</w:t>
      </w:r>
      <w:r>
        <w:rPr>
          <w:rFonts w:cs="Times New Roman" w:hAnsi="Times New Roman" w:eastAsia="Times New Roman" w:ascii="Times New Roman"/>
          <w:spacing w:val="5"/>
          <w:w w:val="103"/>
          <w:position w:val="6"/>
          <w:sz w:val="15"/>
          <w:szCs w:val="15"/>
        </w:rPr>
        <w:t>1</w:t>
      </w:r>
      <w:r>
        <w:rPr>
          <w:rFonts w:cs="Times New Roman" w:hAnsi="Times New Roman" w:eastAsia="Times New Roman" w:ascii="Times New Roman"/>
          <w:spacing w:val="0"/>
          <w:w w:val="101"/>
          <w:position w:val="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Constitucional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Sentenci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26-16-SEP-C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dictad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0920-12-EP.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EXPOSICIÓ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MOTIVOS: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3.1.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Consideracione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18"/>
          <w:szCs w:val="18"/>
        </w:rPr>
        <w:t>previas: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90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3.1.1.-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Constitución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República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Ecuador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11,66,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75,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76,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77,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81,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82,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167,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entre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otros,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diseña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desarrolla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Estado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constituciona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máxim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respeta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hace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respeta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humanos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garantiza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vida,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libertad,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salud,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igualdad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formal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material,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integridad,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seguridad,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tutela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efectiva,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imparcial</w:t>
      </w:r>
      <w:r>
        <w:rPr>
          <w:rFonts w:cs="Times New Roman" w:hAnsi="Times New Roman" w:eastAsia="Times New Roman" w:ascii="Times New Roman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expedita,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propiedad,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motivación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competente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impugna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decisione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judiciales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segurida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jurídic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expresiones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legalidad,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potestad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administrar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emana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pueblo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quien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ejerce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través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órganos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Función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Judicial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otras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autoridades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legítimas,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medio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realización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atender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principios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fundamentale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legalida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mínim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intervenció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resolucione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motivadas.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3.1.2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Constitución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República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Ecuador,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garantiza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debido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implica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entre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otros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derechos: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58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“Art.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76.­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todo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determinen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obligaciones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cualquier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orden,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asegurará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debido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incluirá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siguientes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garantías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básicas: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Corresponde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toda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autoridad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administrativa</w:t>
      </w:r>
      <w:r>
        <w:rPr>
          <w:rFonts w:cs="Times New Roman" w:hAnsi="Times New Roman" w:eastAsia="Times New Roman" w:ascii="Times New Roman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judicial,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garantizar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cumplimiento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normas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partes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(...)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55"/>
        <w:ind w:left="113" w:right="229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Nadi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sancionad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omisió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cometerse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tipificad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infracció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penal,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administrativ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naturaleza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aplicar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sanció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previst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Constitució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Sol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podr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juzga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person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ante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autorida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competent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observanci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trámit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propi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cad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procedimient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(...)“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(las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negrillas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fuera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texto).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81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Interamerican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Humanos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vot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razonad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Sergi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Garcí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Ramírez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dentr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sentenci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Fermí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Ramíre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vs.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Guatemala,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18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junio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2005,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tratar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denomina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debido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adjetivo,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preceptuarlo,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hace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alusión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Opinión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Consultiva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OC­18,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párrafo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123,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indica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dicho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“(…)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conjunto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requisitos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observarse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instancias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procesales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efecto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personas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estén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condiciones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defender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adecuadamente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ante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cualquier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(…)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acto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pueda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afectarlos.”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Hace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relación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tambié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Opinió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Consultiv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OC­16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párraf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dice: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82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(…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precis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justiciabl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pued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hace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defende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interese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form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efectiv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condicione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igualda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otros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justiciables.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efecto,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útil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recordar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medio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asegurar,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mayor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medida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posible,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solución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controversia.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atiende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conjunto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actos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diversas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características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generalmente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reunidos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bajo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concepto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debido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legal.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375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3.1.4.-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Otro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componentes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debido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resulta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personas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defensa,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vez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tiene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integradas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algunas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garantías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ella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juzgamiento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tenemo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í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76.7.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Constitució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República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18"/>
          <w:szCs w:val="18"/>
        </w:rPr>
        <w:t>dice: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47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todo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determinen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obligaciones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cualquier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orden,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asegurará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debido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incluirá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siguientes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garantías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básicas: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personas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defensa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incluirá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siguientes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garantías: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independiente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competente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Nadi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tribunale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excepció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comisiones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17"/>
        <w:ind w:left="113"/>
      </w:pP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especiale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creada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18"/>
          <w:szCs w:val="18"/>
        </w:rPr>
        <w:t>efecto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3"/>
          <w:position w:val="6"/>
          <w:sz w:val="15"/>
          <w:szCs w:val="15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5"/>
          <w:szCs w:val="15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7"/>
        <w:ind w:left="113" w:right="8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desarrolla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precept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constitucional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COIP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numera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19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expone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“Principio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procesales.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derech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debid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perjuici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otro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establecido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Constitució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República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instrumento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internacionale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ratificado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otras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norma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jurídicas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regir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siguiente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principios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19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Imparcialidad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juzgador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todo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cargo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orientar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imperativ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administra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justici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conformida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Constitució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República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instrumento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internacionale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humanos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respetand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igualda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Ley..”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  <w:sectPr>
          <w:pgSz w:w="11900" w:h="16840"/>
          <w:pgMar w:top="1000" w:bottom="280" w:left="660" w:right="180"/>
        </w:sectPr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vemos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dentr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encuentr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genéric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defensa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incluy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alguna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garantías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ella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81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pila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fundamenta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sustent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tutel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judicia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efectiv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segurida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jurídica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3"/>
          <w:position w:val="6"/>
          <w:sz w:val="15"/>
          <w:szCs w:val="15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5"/>
          <w:szCs w:val="15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89"/>
      </w:pP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Constitució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República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“E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derech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segurida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jurídic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fundament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respet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Constitució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existencia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norma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jurídica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previas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claras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pública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aplicada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autoridade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competentes.”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Recordemos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75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Constitución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República,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reconoce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tutela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judicial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efectiva,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5"/>
          <w:w w:val="100"/>
          <w:sz w:val="18"/>
          <w:szCs w:val="18"/>
        </w:rPr>
        <w:t>imparcia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expedita: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64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Toda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persona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tiene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acceso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gratuito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tutela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efectiva,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imparcial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expedita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intereses,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sujeción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principio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inmediació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celeridad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ningú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quedar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indefensión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incumplimient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resolucione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judiciale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sancionad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ley.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00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3.1.5.-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ecuatoriano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promulgación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año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2000,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adoptó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sistema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acusatorio,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mantien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vigenci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COIP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concepció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discusión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meneste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indica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exposició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motivo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considerando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expedició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Códig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Orgánic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Integra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expon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expresamente: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09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materi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procedimient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Ecuado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tenid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cinc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leyes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Códig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Procedimient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vigent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desd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añ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2000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introduj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cambi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fundamenta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relació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procedimient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1983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sistem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acusatorio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embargo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fáci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aplicació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sufri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múltiples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modificaciones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total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Códig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reformad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catorc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veces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reforma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tomaro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norma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sustantiva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pretendiero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cambia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sistem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modificand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solament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aislada.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7"/>
        <w:ind w:left="113" w:right="127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adjetivo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garantizar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existencia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sistema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adversarial,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cuente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fiscales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promuevan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ejercicio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dentr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principio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fundamento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sistem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acusatorio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b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defensora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defensore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público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patrocine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técnicament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persona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acusada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comete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infracció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persona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indefensió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condició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económica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cultural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puedan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contratar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servicios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defensa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legal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protección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derechos,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jueces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dirijan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sean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garantes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participantes</w:t>
      </w:r>
      <w:r>
        <w:rPr>
          <w:rFonts w:cs="Times New Roman" w:hAnsi="Times New Roman" w:eastAsia="Times New Roman" w:ascii="Times New Roman"/>
          <w:spacing w:val="1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procesales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(negrillas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fuera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texto).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3.1.6.-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sobr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6"/>
          <w:w w:val="100"/>
          <w:sz w:val="18"/>
          <w:szCs w:val="18"/>
        </w:rPr>
        <w:t>imparcialida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juzgador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garantí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esencia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sistem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acusatori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encontramo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que: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Declaració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Universa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Humanos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determin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que: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27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Tod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person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tien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condicione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plen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igualdad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oíd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públicament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justici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independient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determinació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obligacione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exame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cualquie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acusació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ell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materi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penal.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Convenció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American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Humanos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8.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dispone: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90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Tod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person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tien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oída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garantía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dentr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plaz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razonable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competente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independient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imparcial,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establecido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anterioridad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ley,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sustanciación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cualquier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acusación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formulada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ella,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determinación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obligaciones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orden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civil,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laboral,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fiscal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cualquier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otro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carácter.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Articulo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14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Pacto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Internacional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Civiles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Políticos: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0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Todas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personas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iguales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ante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tribunales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justicia.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Toda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persona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tendrá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oída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públicamente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debidas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garantía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competente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independient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establecid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substanciació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cualquie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acusació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carácte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formulada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determinación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obligaciones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carácter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civil.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prensa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público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podrán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excluidos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totalidad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parte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consideraciones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moral,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orden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público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seguridad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sociedad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democratita,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cuando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exija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interés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vida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privada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partes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medida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estrictamente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necesaria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opinión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tribunal,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cuando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circunstancias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especiales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asunto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publicidad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pudiera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perjudicar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intereses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justicia;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toda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materia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contenciosa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será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publica,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excepto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interés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menores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edad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exija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contrario,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acusaciones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referentes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pleitos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matrimoniales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tutela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menores.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Estatut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Iberoamericano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dictad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2001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raí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Cumbr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Iberoamerican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Presidente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Cortes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Suprema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Tribunale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Supremo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imparcialida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dictamina: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488"/>
        <w:ind w:left="113" w:right="115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Art.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Principio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imparcialidad.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imparcialidad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condición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indispensable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ejercicio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función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jurisdiccional.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Art.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Imparcialidad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objetiva.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imparcialidad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real,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efectiva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evidente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ciudadanía.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17" w:lineRule="auto" w:line="244"/>
        <w:ind w:left="113" w:right="484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ii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Interamerican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Humanos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sentenci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Herrer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Ullo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Rica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juli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2004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expuest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imparcialida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garantí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fundamenta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busc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asegura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objetivida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juzgador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otro,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inspira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confianz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necesari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partes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extenders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ciudadano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comunida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democrática.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28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sentenci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Barret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Leiv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Venezuela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noviembr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2009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señalad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tribunal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implic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“e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intervien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contiend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particula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aproxim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hecho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caus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careciendo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maner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subjetiva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tod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prejuici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asimismo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ofreciend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garantía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suficiente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índol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objetiv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permita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desterra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tod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dud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justiciabl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comunidad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puedan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albergar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respecto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ausencia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imparcialidad”.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lineRule="auto" w:line="244"/>
        <w:ind w:left="113" w:right="274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sentenci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Apit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Barber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otro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Venezuela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agost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2008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imparcialidad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ést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tien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ver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confianz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tribunale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inspira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ciudadano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socieda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democrática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condiciones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ciudadanía,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apariencia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imparcialidad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convicción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justiciable.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  <w:sectPr>
          <w:pgSz w:w="11900" w:h="16840"/>
          <w:pgMar w:top="820" w:bottom="280" w:left="660" w:right="180"/>
        </w:sectPr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Finalmente</w:t>
      </w:r>
      <w:r>
        <w:rPr>
          <w:rFonts w:cs="Times New Roman" w:hAnsi="Times New Roman" w:eastAsia="Times New Roman" w:ascii="Times New Roman"/>
          <w:spacing w:val="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Palamara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Iribarne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vs.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Chile,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sobre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principio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imparcialidad</w:t>
      </w:r>
      <w:r>
        <w:rPr>
          <w:rFonts w:cs="Times New Roman" w:hAnsi="Times New Roman" w:eastAsia="Times New Roman" w:ascii="Times New Roman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pronunciado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22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noviembre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2005: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78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oíd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independient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imparcial.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00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145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consider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garantí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fundamenta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decir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deb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garantiza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ejercici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funció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mayo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objetivida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enfrenta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Asimismo,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independencia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Poder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Judicial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frente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demás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poderes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estatales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esencial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ejercicio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función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judicial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1196.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146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imparcialida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implic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integrante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tenga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interé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directo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posició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tomada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preferenci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algun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encuentre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involucrado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controversia.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420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147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separars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caus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sometid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conocimient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exist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algú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motiv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dud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vay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desmedr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integrida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órgan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salvaguarda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administració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justici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asegura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encuentre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libr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tod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prejuici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exist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temo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algun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pong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dud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ejercici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funcione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jurisdiccionales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09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iii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jurisprudenci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europea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cuidad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form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expres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enjuiciado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tratand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evita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teng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opinión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predeterminada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sobre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asuntos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fallar,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especial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evitar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“contaminado”,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sentido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tod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participad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instrucció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falla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lueg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concepto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encontramos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desarrollados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Europea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Humanos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Castillo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Algar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España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28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octubre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1998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Perrote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Pellón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España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27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julio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2002.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Textualmente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citaremos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siguiente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criterio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Cubber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Bélgica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fecha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26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octubre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1984.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9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propia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dirección,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prácticamente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exclusiva,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instrucción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preparatoria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acciones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penales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emprendidas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requirente,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citado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magistrado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había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formado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fase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según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toda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verisimilitud,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idea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sobre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culpabilidad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aquel.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condiciones,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legítim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teme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comenzaro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debates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magistrad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disponí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enter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liberta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ofrecería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consecuencia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garantías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imparcialidad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necesarias…En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relación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aquello,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apariencias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también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pueden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importantes;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palabras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máxima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inglesa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citada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ejemplo,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Delcourt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17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enero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1970…”no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sólo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hacer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justicia: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antes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bien,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también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parecer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hace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1"/>
          <w:sz w:val="18"/>
          <w:szCs w:val="18"/>
        </w:rPr>
        <w:t>justicia”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81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Ajustand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criterio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Europe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determinad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luego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bast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hay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merament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actuad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etap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instrucció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censarlo</w:t>
      </w:r>
      <w:r>
        <w:rPr>
          <w:rFonts w:cs="Times New Roman" w:hAnsi="Times New Roman" w:eastAsia="Times New Roman" w:ascii="Times New Roman"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falta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imparcialidad,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sino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debía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importar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alcance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naturaleza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decisiones,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siendo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así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consideró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decisión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previa,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debía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tener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apreciación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elementos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presentados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juicio)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debió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haber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emitido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alguna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conclusión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cuanto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papel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demandado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Encontramo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entonce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conoci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previament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causa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valor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medio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probatorios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entonce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afectad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imparcialidad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Criterio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encontramo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Bulu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Austri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febrer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1991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Hauschild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Dinamarc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199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Castillo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Algar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España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28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septiembre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1998.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línea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Constitucional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español,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STC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157/1993,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estableció: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81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Tales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convicciones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previas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merecen,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sí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mismas,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tacha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alguna,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posibilidad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proyecten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ulterior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enjuiciamiento,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recurs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riesg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justiciabl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obtene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-e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recurso-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justici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Ley,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ant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riesgo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impon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abandona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supera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conviccione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í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legítimament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llegó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tampoc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justiciable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confiar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superación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alcance.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Más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bien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permite,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mediante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abstención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aquél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recusación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éstos,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quede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apartado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recurso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formado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convicción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sobre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culpabilidad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acusado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puede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haberla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adquirido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curso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instrucción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64"/>
      </w:pP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iv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nuestr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regió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resalta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sentenci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Suprem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Argentina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Lleren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Horaci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Luis/Abus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armas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agost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2005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dond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interpretació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sentid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que: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302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garantí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imparcialida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pilare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apoy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nuestr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sistem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enjuiciamiento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manifestación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directa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principio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acusatorio,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garantías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defensa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debido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vinculación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pautas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organización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Estado...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72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Cuando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mencionada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disposición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Correccional,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investigará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juzgará,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quiere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decir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tratarse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misma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persona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física,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intervenga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etapas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tramos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porque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ello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resulta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compatible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garantía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imparcialidad.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Así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Correccional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realizará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etapa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instructora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otro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plenario.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46"/>
      </w:pP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tratadista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argentino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Julio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Maier,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coincidente</w:t>
      </w:r>
      <w:r>
        <w:rPr>
          <w:rFonts w:cs="Times New Roman" w:hAnsi="Times New Roman" w:eastAsia="Times New Roman" w:ascii="Times New Roman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criterios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jurisprudencia,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sobre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imparcialidad</w:t>
      </w:r>
      <w:r>
        <w:rPr>
          <w:rFonts w:cs="Times New Roman" w:hAnsi="Times New Roman" w:eastAsia="Times New Roman" w:ascii="Times New Roman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juzgador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siguiente: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both"/>
        <w:spacing w:lineRule="auto" w:line="249"/>
        <w:ind w:left="113" w:right="159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imputación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demás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compromete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parti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él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conserva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imparcialida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evita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toda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sospech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parcialidad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tod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compromis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hipótesi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acusatori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conform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objet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Ést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máxim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fundamenta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principio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acusatorio,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expresada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aforismos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latinos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proceda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iude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offici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nem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iude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actore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aforismos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penal….tiene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signif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purament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formal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posibilita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defens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imputad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imparcialida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tribunal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…</w:t>
      </w:r>
      <w:r>
        <w:rPr>
          <w:rFonts w:cs="Times New Roman" w:hAnsi="Times New Roman" w:eastAsia="Times New Roman" w:ascii="Times New Roman"/>
          <w:spacing w:val="0"/>
          <w:w w:val="103"/>
          <w:position w:val="6"/>
          <w:sz w:val="15"/>
          <w:szCs w:val="15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5"/>
          <w:szCs w:val="15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MAIER,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Julio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B.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“Derecho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Procesal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Penal: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Parte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General,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Fundamentos”,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Editores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Puerto,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Buenos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Aires,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2004,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p.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554.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lineRule="auto" w:line="247"/>
        <w:ind w:left="113" w:right="250"/>
        <w:sectPr>
          <w:pgSz w:w="11900" w:h="16840"/>
          <w:pgMar w:top="840" w:bottom="280" w:left="660" w:right="180"/>
        </w:sectPr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paradigmas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revolución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liberal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siglo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xx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dividir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poder,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tornarlo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soportable.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siguió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misma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idea,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distribui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“diverso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estadios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baj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órgano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diversos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controla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mutuamente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”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sintéticamente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órgan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investigab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preliminarment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acentua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imparcialida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ést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últim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frent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conveniente,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incluso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siquier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suministrar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carpet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antecedentes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claro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entonces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funció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investiga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decidi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realizars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persona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persona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pued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cumplid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mism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juez…e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estructur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judicial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quien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instruyó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penal,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total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parcialmente,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puede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dirigir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dictar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sentencia.</w:t>
      </w:r>
      <w:r>
        <w:rPr>
          <w:rFonts w:cs="Times New Roman" w:hAnsi="Times New Roman" w:eastAsia="Times New Roman" w:ascii="Times New Roman"/>
          <w:spacing w:val="0"/>
          <w:w w:val="103"/>
          <w:position w:val="6"/>
          <w:sz w:val="15"/>
          <w:szCs w:val="15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8"/>
        <w:ind w:left="113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Op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cit.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P.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760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761.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Igualment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Jorg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Clarí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Olmedo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contundent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afirma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que: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349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hac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principio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instrui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incompatibles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dond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surg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convenienci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mejo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aún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necesida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evita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esas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actividade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corresponda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mism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person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dentr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únic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proceso.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688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conclusiones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traen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consecuencia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necesidad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magistrado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interviniente</w:t>
      </w:r>
      <w:r>
        <w:rPr>
          <w:rFonts w:cs="Times New Roman" w:hAnsi="Times New Roman" w:eastAsia="Times New Roman" w:ascii="Times New Roman"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primera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etapa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apartado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conocimient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segunda.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maner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proteg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imparcialida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tribuna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durant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3"/>
          <w:position w:val="6"/>
          <w:sz w:val="15"/>
          <w:szCs w:val="15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5"/>
          <w:szCs w:val="15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CLARIÁ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OLMEDO,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Jorge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A.,”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Tratado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procesal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penal”,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t.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II,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Cuarta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Edición.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Ed.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Ediar,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Buenos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Aires,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1960,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p.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76.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Finalmente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resaltar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criterio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Ferrajoli,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quien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garantía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imparcialidad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juzgador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exigida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todos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procesos,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before="17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todo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ciudadanos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pued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excluirs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person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algun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amparo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position w:val="6"/>
          <w:sz w:val="15"/>
          <w:szCs w:val="15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5"/>
          <w:szCs w:val="15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FERRAJOLI,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Luigi,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“Derecho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Razón,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Teoría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Garantismo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Penal”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Quinta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Edición.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Ed.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Trotta,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Madrid,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2001,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p.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539.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5"/>
          <w:szCs w:val="15"/>
        </w:rPr>
        <w:jc w:val="left"/>
        <w:spacing w:lineRule="auto" w:line="248"/>
        <w:ind w:left="113" w:right="155"/>
      </w:pP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vi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vemos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estatuid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relació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instrumento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internacionales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jurisprudenci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supranacional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doctrina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ampli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ciente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í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correctament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asambleíst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constituyente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recoge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postulados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expresament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habl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imparcial,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garantía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defensa,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implícita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debido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integrante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además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tutela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judicial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efectiva,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esta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última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determinada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75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Constitución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República.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vez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legislador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desarrollar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preceptos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Integral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Penal,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reconoce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imparcialidad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juzgador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5.19,</w:t>
      </w:r>
      <w:r>
        <w:rPr>
          <w:rFonts w:cs="Times New Roman" w:hAnsi="Times New Roman" w:eastAsia="Times New Roman" w:ascii="Times New Roman"/>
          <w:spacing w:val="0"/>
          <w:w w:val="100"/>
          <w:position w:val="6"/>
          <w:sz w:val="15"/>
          <w:szCs w:val="15"/>
        </w:rPr>
        <w:t>8</w:t>
      </w:r>
      <w:r>
        <w:rPr>
          <w:rFonts w:cs="Times New Roman" w:hAnsi="Times New Roman" w:eastAsia="Times New Roman" w:ascii="Times New Roman"/>
          <w:spacing w:val="18"/>
          <w:w w:val="100"/>
          <w:position w:val="6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igua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Códig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Orgánic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Funció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Judicia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position w:val="6"/>
          <w:sz w:val="15"/>
          <w:szCs w:val="15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5"/>
          <w:szCs w:val="15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7"/>
        <w:ind w:left="113" w:right="201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5.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Principio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procesales.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derech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debid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proces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perjuici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otro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establecido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Constitució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República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instrumento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internacionale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ratificado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otra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norma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jurídicas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regir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siguiente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principios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19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Imparcialidad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juzgador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todo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cargo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orientar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imperativ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administra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justici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conformida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Constitució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República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instrumento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internacionale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humano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respetand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igualda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Ley.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7"/>
        <w:ind w:left="113" w:right="81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Art.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9.­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PRINCIPIO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IMPARCIALIDAD.­</w:t>
      </w:r>
      <w:r>
        <w:rPr>
          <w:rFonts w:cs="Times New Roman" w:hAnsi="Times New Roman" w:eastAsia="Times New Roman" w:ascii="Times New Roman"/>
          <w:i/>
          <w:spacing w:val="1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actuación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juezas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jueces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Función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Judicial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será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imparcial,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respetando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igualdad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todo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cargo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jueza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juece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deberá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resolve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siempr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pretensione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excepcione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haya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deducid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litigantes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sobr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únic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bas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Constitución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instrumento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internacionale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humanos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instrumento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internacionales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ratificado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elemento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probatorio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aportado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partes.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113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finalida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preserva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derech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defens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réplica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permitir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realizació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audiencia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reunione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privada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fuer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etapa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procesale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correspondientes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entr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defensores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salv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notifiqu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otr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conformida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dispuest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numera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10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ley.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52"/>
        <w:ind w:left="113" w:right="142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ademá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previst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garantí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pued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violentad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diversa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forma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varia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situaciones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juzgadore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apartarse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conocimiento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causa,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provocar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nulidad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misma;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forma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572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C01P</w:t>
      </w:r>
      <w:r>
        <w:rPr>
          <w:rFonts w:cs="Times New Roman" w:hAnsi="Times New Roman" w:eastAsia="Times New Roman" w:ascii="Times New Roman"/>
          <w:spacing w:val="5"/>
          <w:w w:val="103"/>
          <w:position w:val="6"/>
          <w:sz w:val="15"/>
          <w:szCs w:val="15"/>
        </w:rPr>
        <w:t>1</w:t>
      </w:r>
      <w:r>
        <w:rPr>
          <w:rFonts w:cs="Times New Roman" w:hAnsi="Times New Roman" w:eastAsia="Times New Roman" w:ascii="Times New Roman"/>
          <w:spacing w:val="0"/>
          <w:w w:val="101"/>
          <w:position w:val="0"/>
          <w:sz w:val="18"/>
          <w:szCs w:val="18"/>
        </w:rPr>
        <w:t>0,</w:t>
      </w:r>
      <w:r>
        <w:rPr>
          <w:rFonts w:cs="Times New Roman" w:hAnsi="Times New Roman" w:eastAsia="Times New Roman" w:ascii="Times New Roman"/>
          <w:spacing w:val="0"/>
          <w:w w:val="101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establece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causas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excusa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recusación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materia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position w:val="0"/>
          <w:sz w:val="18"/>
          <w:szCs w:val="18"/>
        </w:rPr>
        <w:t>penal.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5"/>
        <w:ind w:left="113" w:right="164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10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572.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Causa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excus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recusación.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causa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excus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recusació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juzgadores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siguientes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cónyuge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pareja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unió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hech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parient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dentr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cuart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grad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consanguinida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segund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afinida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algun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partes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representante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legal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mandatari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defensores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acreedor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deudo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garant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algun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partes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salv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cuand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entidade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2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i/>
          <w:spacing w:val="1"/>
          <w:w w:val="10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secto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público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institucione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sistem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financier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cooperativas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luga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excus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recusació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establecid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numera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solo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cuand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crédit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document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públic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document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privad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reconocid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inscrito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fech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anterio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Tene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juici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algun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haberl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tenid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dentr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año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precedente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juici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civi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cinc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año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juici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mism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regl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aplicar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juici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cónyug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parej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unió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hech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parient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dentr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cuart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grad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consanguinida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segund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afinidad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Tene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interé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persona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caus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tratars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negocios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cónyuge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parej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unió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hech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pariente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dentr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cuart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grad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consanguinida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segund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afinidad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asignatario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donatario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empleado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soci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algun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113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partes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Falla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otr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instanci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mism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proces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cuestió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ventil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otr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conex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ella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Interveni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proces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parte,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 w:lineRule="auto" w:line="244"/>
        <w:ind w:left="113" w:right="145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representant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legal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apoderado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juzgador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defensor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fiscal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acusador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perito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testig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intérprete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Tene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amista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íntim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enemista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manifiesta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algun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sujeto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procesales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penado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multad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condenad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costa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caus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conoce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sanció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sea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impuest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otr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juzgador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10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Tene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víncul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partes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víctim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defensore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interese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económicos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11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consejo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manifesta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opinió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sobr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causa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12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sustancia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proces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tripl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tiemp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señalad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medid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sean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aplicables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fiscale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deberá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excusars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fisca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superio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podrá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separado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conocimient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proces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mismos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motivo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detenido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respect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juzgadores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juzgadore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fiscale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presentara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excusa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juramento.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9"/>
        <w:ind w:left="113" w:right="334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Bast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recordar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además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imperativ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constitucional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garantía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determinado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Constitució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Repúblic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instrumento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internacionale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Humano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inmediat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direct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aplicació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jueces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ningun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norm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pueda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restringirlos,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debiendo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norma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interpretarse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conforme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más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favorezca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efectiva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vigencia;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además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desarrollarlos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manera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progresiva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través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legislación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jurisprudencia.</w:t>
      </w:r>
      <w:r>
        <w:rPr>
          <w:rFonts w:cs="Times New Roman" w:hAnsi="Times New Roman" w:eastAsia="Times New Roman" w:ascii="Times New Roman"/>
          <w:spacing w:val="5"/>
          <w:w w:val="100"/>
          <w:position w:val="6"/>
          <w:sz w:val="15"/>
          <w:szCs w:val="15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1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18"/>
          <w:szCs w:val="18"/>
        </w:rPr>
        <w:t>Coherentement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18"/>
          <w:szCs w:val="18"/>
        </w:rPr>
        <w:t>COIP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18"/>
          <w:szCs w:val="18"/>
        </w:rPr>
        <w:t>determin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18"/>
          <w:szCs w:val="18"/>
        </w:rPr>
        <w:t>materi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18"/>
          <w:szCs w:val="18"/>
        </w:rPr>
        <w:t>pena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position w:val="0"/>
          <w:sz w:val="18"/>
          <w:szCs w:val="18"/>
        </w:rPr>
        <w:t>que: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11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numerale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3,4,5,6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Constitució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República.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13.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norma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Códig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deberá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interpretars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conformida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siguiente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reglas: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  <w:sectPr>
          <w:pgSz w:w="11900" w:h="16840"/>
          <w:pgMar w:top="800" w:bottom="280" w:left="660" w:right="160"/>
        </w:sectPr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interpretació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materi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realizar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sentid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ajust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Constitució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República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maner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integra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8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instrumento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internacionale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humanos.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9"/>
        <w:ind w:left="113" w:right="133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3.1.7.-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estudio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relacionad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materi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consulta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encontramo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dentr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procedimient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ordinari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previst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COIP,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58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siguientes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unipersona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competent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conoce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etapa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instrucción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evaluació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preparatori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juicio,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concluy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actuació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comunicand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“resolución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”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conform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articul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604.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ejusde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pudiend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misma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sobreseimient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llamamient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juici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3"/>
          <w:position w:val="6"/>
          <w:sz w:val="15"/>
          <w:szCs w:val="15"/>
        </w:rPr>
        <w:t>1</w:t>
      </w:r>
      <w:r>
        <w:rPr>
          <w:rFonts w:cs="Times New Roman" w:hAnsi="Times New Roman" w:eastAsia="Times New Roman" w:ascii="Times New Roman"/>
          <w:spacing w:val="0"/>
          <w:w w:val="101"/>
          <w:position w:val="0"/>
          <w:sz w:val="18"/>
          <w:szCs w:val="18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7"/>
        <w:ind w:left="113" w:right="127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12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COIP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“Ar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605.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Sobreseimiento.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i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juzgado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dictar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aut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sobreseimient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siguiente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casos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Cuand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fisca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absteng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acusa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caso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dich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decisió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ratificad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superior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Cuand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concluy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hecho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constituye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delit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elemento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fisca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sustentad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acusació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suficiente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presumi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existenci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delit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participació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person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procesada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Cuand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encuentr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establecid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causa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exclusió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antijuridicidad.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113"/>
      </w:pP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Art.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608.-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Llamamient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juicio.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b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resolució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motivad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llamamient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ajuici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1"/>
          <w:sz w:val="18"/>
          <w:szCs w:val="18"/>
        </w:rPr>
        <w:t>incluirá: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3" w:lineRule="auto" w:line="244"/>
        <w:ind w:left="113" w:right="81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identificació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procesados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determinació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hecho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delit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acusad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fiscal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í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grad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participació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establecid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acusació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fiscal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especificació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evidencia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sustenta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decisión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cit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pertinenci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normas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legale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constitucionale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aplicables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aplicació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medida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cautelare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protecció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dictada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hast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moment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ratificación,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revocación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modificació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sustitució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mismas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dispuesta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antelación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acuerdo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probatorio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ha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convenid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sujetos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procesale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aprobado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juzgador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declaracione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contenida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aut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llamamient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juici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surtiere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efecto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irrevocables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act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audiencia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conjuntament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anticipo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probatorios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único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enviado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tribuna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expedient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será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devuelt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2"/>
          <w:sz w:val="18"/>
          <w:szCs w:val="18"/>
        </w:rPr>
        <w:t>fisca</w:t>
      </w:r>
      <w:r>
        <w:rPr>
          <w:rFonts w:cs="Times New Roman" w:hAnsi="Times New Roman" w:eastAsia="Times New Roman" w:ascii="Times New Roman"/>
          <w:i/>
          <w:spacing w:val="0"/>
          <w:w w:val="10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lineRule="auto" w:line="244"/>
        <w:ind w:left="113" w:right="92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observar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serie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requisitos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contener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resolución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llamamiento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encontramos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imparcialidad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contar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juzgador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qued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contaminad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elaborarla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podrí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continua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posterio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etap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conocimient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causa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así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debemo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entende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situación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impediment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pued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continua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actuand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juicio.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3.2.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Problem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suscitad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normativ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vigente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367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3.2.1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Orgánic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Transport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Terrestre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Segurida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(LOTTTSV)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preveí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procedimient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segui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tramitació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delitos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tránsito,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también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encontraban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dispuestos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cuerpo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legal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especial.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57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procedimient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consistí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fundamentalment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audienci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formulació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cargo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dab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instrucció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fiscal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variaba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tiempo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duración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dependiendo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trataba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delito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flagrante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no;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concluido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plazo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instrucción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fiscal,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fiscal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debía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presenta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dictamen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acusatorio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convocab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audienci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públic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juzgamiento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concluí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respectiva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dictada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referido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Tránsito,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quien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era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competente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tramitar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tipo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procesos.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43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3.2.2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­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entrad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vigenci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Códig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Orgánic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Integra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(COIP)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Disposició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Derogatori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Décim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Octav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position w:val="6"/>
          <w:sz w:val="15"/>
          <w:szCs w:val="15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3,</w:t>
      </w:r>
      <w:r>
        <w:rPr>
          <w:rFonts w:cs="Times New Roman" w:hAnsi="Times New Roman" w:eastAsia="Times New Roman" w:ascii="Times New Roman"/>
          <w:spacing w:val="1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derogaron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position w:val="0"/>
          <w:sz w:val="18"/>
          <w:szCs w:val="18"/>
        </w:rPr>
        <w:t>varias</w:t>
      </w:r>
      <w:r>
        <w:rPr>
          <w:rFonts w:cs="Times New Roman" w:hAnsi="Times New Roman" w:eastAsia="Times New Roman" w:ascii="Times New Roman"/>
          <w:spacing w:val="0"/>
          <w:w w:val="101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normas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LOTTTSV,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especial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concernientes</w:t>
      </w:r>
      <w:r>
        <w:rPr>
          <w:rFonts w:cs="Times New Roman" w:hAnsi="Times New Roman" w:eastAsia="Times New Roman" w:ascii="Times New Roman"/>
          <w:spacing w:val="1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delitos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tránsito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1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seguir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juicios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esta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clase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position w:val="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1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position w:val="0"/>
          <w:sz w:val="18"/>
          <w:szCs w:val="18"/>
        </w:rPr>
        <w:t>infracciones.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7"/>
        <w:ind w:left="113" w:right="246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13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DÉCIM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OCTAVA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Deróguens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Títul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denominad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“D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Infraccione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Tránsito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”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constant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Libr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Tercer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Orgánic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Transport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Terrestre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Tránsit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Segurida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Via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publicad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Suplement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Registr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Oficia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39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agost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2008,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siguiente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Capítul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Capítul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Capítul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III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Capítul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Capítul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149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150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15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15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Capítul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Capítul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VIII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160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161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162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167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168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169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170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171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172,17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17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Capítul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IX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17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17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Capítul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177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178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178.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18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Capítul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XI.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75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í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COIP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denominado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delito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encuentra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establecido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dentr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Capítul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Octavo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Titul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Libr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Primero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observ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procedimient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especia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diferenci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demá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delito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juzgamiento.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65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cuerp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lega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19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infraccione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clasifica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delito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contravenciones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delitos,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señala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410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ejercicio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acción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público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privado,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encontrándose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dentro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delitos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ejercicio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privado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acción,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tránsito;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consecuencia,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pertenecen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universo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delitos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ejercicio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público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acción.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56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Igualmente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previst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vario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puede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seguirse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así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tenemo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procedimient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ordinario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procedimientos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especiales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son: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abreviado,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directo,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expedito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ejercicio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privado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penal.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Específicamente,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delitos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ejercicio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público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acción,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tenemos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manera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opciones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claramente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definidas,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ordinario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directo.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33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conformidad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640.2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COIP,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directo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aplica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respecto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delitos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calificados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flagrantes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sancionados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máxim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hast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cinc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año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privació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libertad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delito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propieda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exced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treint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salarios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básicos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unificados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trabajador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excepciones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señaladas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misma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norma.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tanto,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demás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delitos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ejercicio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público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acción,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aplicar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ordinario,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constante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Título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VII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Libro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Segundo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COIP.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orden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ideas,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producirse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delito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tránsito,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pueden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presentar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siguientes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probabilidades: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lineRule="auto" w:line="499"/>
        <w:ind w:left="113" w:right="2540"/>
      </w:pP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trat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delit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flagrant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máxim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exced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cinc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año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privació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libertad;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delit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sancionad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máxim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superio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cinc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año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privació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libertad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y,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1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trat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delit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flagrante.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113"/>
        <w:sectPr>
          <w:pgSz w:w="11900" w:h="16840"/>
          <w:pgMar w:top="800" w:bottom="280" w:left="660" w:right="160"/>
        </w:sectPr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dichos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corresponde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aplicación,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directo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primero,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ordinario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siguientes.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8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Respecto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directo,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640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COIP,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prevé: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640.­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directo.­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directo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deberá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sustanciarse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conformidad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disposiciones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correspondan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presente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Códig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siguiente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reglas: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concentra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todas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etapas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audiencia,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regirá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reglas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previstas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este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Código.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10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Procederá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delitos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calificados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flagrantes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sancionados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máxima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privativa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libertad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hasta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cinco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años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delitos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propiedad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cuyo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monto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exceda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treinta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salarios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básicos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unificados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trabajador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calificados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flagrantes.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excluirán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infracciones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eficiente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administración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pública,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delitos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inviolabilidad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vida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integridad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liberta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persona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resultad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muerte.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garantía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competent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sustancia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resolve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procedimiento.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6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vez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calificada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flagrancia,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juzgador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señalará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día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hora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realizar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audiencia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directo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plazo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máximo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diez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días,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dictará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sentencia.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5.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Hasta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tres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días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antes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audiencia,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partes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realizarán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anuncio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pruebas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escrito.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38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considerar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necesario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forma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motivada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oficio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petición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juzgador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podrá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suspender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curso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audiencia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sola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indicand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continuación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excede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quinc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día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parti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inicio.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697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asistir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persona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procesada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audiencia,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juzgador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podrá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disponer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detención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único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comparezca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exclusivamente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ella.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puede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ejecutar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detención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procederá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conforme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reglas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Código.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dictada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audiencia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acuerdo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reglas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condena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ratificatoria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inocencia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podrá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apelada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ante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Provincial.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20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Conform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desprend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norm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transcrita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procedimient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contien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etapas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concentr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tod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activida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audiencia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competenci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exclusiv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unipersonal.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00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contrario,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Ordinario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encuentra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dividido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etapas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claramente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marcadas,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así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señala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589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COIP</w:t>
      </w:r>
      <w:r>
        <w:rPr>
          <w:rFonts w:cs="Times New Roman" w:hAnsi="Times New Roman" w:eastAsia="Times New Roman" w:ascii="Times New Roman"/>
          <w:spacing w:val="5"/>
          <w:w w:val="100"/>
          <w:position w:val="6"/>
          <w:sz w:val="15"/>
          <w:szCs w:val="15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position w:val="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-2"/>
          <w:w w:val="101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cuy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cas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juece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competente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son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unipersona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encargad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etapa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instrucció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evaluació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preparatori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position w:val="0"/>
          <w:sz w:val="18"/>
          <w:szCs w:val="18"/>
        </w:rPr>
        <w:t>mientras</w:t>
      </w:r>
      <w:r>
        <w:rPr>
          <w:rFonts w:cs="Times New Roman" w:hAnsi="Times New Roman" w:eastAsia="Times New Roman" w:ascii="Times New Roman"/>
          <w:spacing w:val="-1"/>
          <w:w w:val="101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que,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conocer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etapa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juicio,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trámite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corresponde</w:t>
      </w:r>
      <w:r>
        <w:rPr>
          <w:rFonts w:cs="Times New Roman" w:hAnsi="Times New Roman" w:eastAsia="Times New Roman" w:ascii="Times New Roman"/>
          <w:spacing w:val="9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Tribunal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Garantías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Penales,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aclarando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actuación</w:t>
      </w:r>
      <w:r>
        <w:rPr>
          <w:rFonts w:cs="Times New Roman" w:hAnsi="Times New Roman" w:eastAsia="Times New Roman" w:ascii="Times New Roman"/>
          <w:spacing w:val="7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position w:val="0"/>
          <w:sz w:val="18"/>
          <w:szCs w:val="18"/>
        </w:rPr>
        <w:t>unipersonal,</w:t>
      </w:r>
      <w:r>
        <w:rPr>
          <w:rFonts w:cs="Times New Roman" w:hAnsi="Times New Roman" w:eastAsia="Times New Roman" w:ascii="Times New Roman"/>
          <w:spacing w:val="0"/>
          <w:w w:val="101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concluye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emisión</w:t>
      </w:r>
      <w:r>
        <w:rPr>
          <w:rFonts w:cs="Times New Roman" w:hAnsi="Times New Roman" w:eastAsia="Times New Roman" w:ascii="Times New Roman"/>
          <w:spacing w:val="6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sobreseimiento</w:t>
      </w:r>
      <w:r>
        <w:rPr>
          <w:rFonts w:cs="Times New Roman" w:hAnsi="Times New Roman" w:eastAsia="Times New Roman" w:ascii="Times New Roman"/>
          <w:spacing w:val="1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llamamiento</w:t>
      </w:r>
      <w:r>
        <w:rPr>
          <w:rFonts w:cs="Times New Roman" w:hAnsi="Times New Roman" w:eastAsia="Times New Roman" w:ascii="Times New Roman"/>
          <w:spacing w:val="9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juicio,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etapa</w:t>
      </w:r>
      <w:r>
        <w:rPr>
          <w:rFonts w:cs="Times New Roman" w:hAnsi="Times New Roman" w:eastAsia="Times New Roman" w:ascii="Times New Roman"/>
          <w:spacing w:val="4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evaluación</w:t>
      </w:r>
      <w:r>
        <w:rPr>
          <w:rFonts w:cs="Times New Roman" w:hAnsi="Times New Roman" w:eastAsia="Times New Roman" w:ascii="Times New Roman"/>
          <w:spacing w:val="8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preparatoria</w:t>
      </w:r>
      <w:r>
        <w:rPr>
          <w:rFonts w:cs="Times New Roman" w:hAnsi="Times New Roman" w:eastAsia="Times New Roman" w:ascii="Times New Roman"/>
          <w:spacing w:val="9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position w:val="0"/>
          <w:sz w:val="18"/>
          <w:szCs w:val="18"/>
        </w:rPr>
        <w:t>juicio.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14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559.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Etapas.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procedimient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ordinari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desarroll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siguiente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etapas: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3"/>
        <w:ind w:left="113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Instrucción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Evaluació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preparatori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2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48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3.2.3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ocurr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competenci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materi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conform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Disposició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Derogatori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Décim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Octav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COIP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qued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vigencia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147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LOTTTSV,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vez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reformado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Disposición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Reformatoria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Novena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aquel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cuerpo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legal,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dispone: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“NOVENA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Orgánic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Transport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Terrestre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Segurida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Vial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refórmens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siguiente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disposiciones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(...)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Sustitúyase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articulo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147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siguiente: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9"/>
        <w:ind w:left="113" w:right="497"/>
      </w:pP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Art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147.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delito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establecido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Códig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Orgánic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Integra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corresponder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b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form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privativ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juezas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jueces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tránsito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dentro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respectivas</w:t>
      </w:r>
      <w:r>
        <w:rPr>
          <w:rFonts w:cs="Times New Roman" w:hAnsi="Times New Roman" w:eastAsia="Times New Roman" w:ascii="Times New Roman"/>
          <w:b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jurisdicciones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territoriales,</w:t>
      </w:r>
      <w:r>
        <w:rPr>
          <w:rFonts w:cs="Times New Roman" w:hAnsi="Times New Roman" w:eastAsia="Times New Roman" w:ascii="Times New Roman"/>
          <w:b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quienes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hagan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sus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veces,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demá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instancias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determinada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Códig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Orgánic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Funció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Judicial.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contravencione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materi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establecida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Códig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Integra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creará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Contravenciones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Tránsito,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capitales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provincia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cantones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ameriten,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bajo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jurisdicción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Función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Judicial.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56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ejecució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contravencione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establecido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Códig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Orgánic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Integra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será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competente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Gobiernos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Autónomo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Descentralizado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Regionales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Municipale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Metropolitano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circunscripció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territoria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dond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hay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cometid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contravención,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asuma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competencia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Comisió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Ecuado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jurisdicción.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Agent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Gobiern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Autónom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Descentralizad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vay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sanciona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contravenció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impliqu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privació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libertad,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podrá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requerir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inmediatamente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asistencia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Policía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Comisión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Tránsito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Ecuador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detención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infractor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(negrillas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fuer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texto).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Función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Judicial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229: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55"/>
        <w:ind w:left="113" w:right="367"/>
        <w:sectPr>
          <w:pgSz w:w="11900" w:h="16840"/>
          <w:pgMar w:top="800" w:bottom="280" w:left="660" w:right="160"/>
        </w:sectPr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COMPETENCI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JUEZA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b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JUECE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TRÁNSIT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competente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conocer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sustancia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dicta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1"/>
          <w:sz w:val="18"/>
          <w:szCs w:val="18"/>
        </w:rPr>
        <w:t>según</w:t>
      </w:r>
      <w:r>
        <w:rPr>
          <w:rFonts w:cs="Times New Roman" w:hAnsi="Times New Roman" w:eastAsia="Times New Roman" w:ascii="Times New Roman"/>
          <w:b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caso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infraccione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tránsit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acuerd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materi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(negrilla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texto).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77"/>
        <w:ind w:left="113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CONCLUSIÓN: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394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4.1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análisis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normativo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realizado,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virtud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consultas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formuladas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diferentes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administradores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país,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desprende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que,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cuando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inicien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penales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delitos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tránsito,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podrán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seguir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clases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procedimiento: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lineRule="auto" w:line="244"/>
        <w:ind w:left="113" w:right="92"/>
      </w:pP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Cuando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trate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delitos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tránsito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calificados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flagrantes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privativa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libertad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prevista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tipo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superior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cinco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años,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corresponde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aplicar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directo,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mandato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229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Función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Judicial,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concordancia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Disposición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Reformatoria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Novena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ibídem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reforma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147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LOTTTSV,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competente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conocer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todo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hasta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dictar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sentenci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correspond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“Jue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”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legalment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designado.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47"/>
      </w:pPr>
      <w:r>
        <w:rPr>
          <w:rFonts w:cs="Times New Roman" w:hAnsi="Times New Roman" w:eastAsia="Times New Roman" w:ascii="Times New Roman"/>
          <w:b/>
          <w:spacing w:val="-4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delit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flagrante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conformida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determinad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concordanci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Disposició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Reformatori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Noven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ibíde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reform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14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LOTTTSV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tien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competencia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exclusiva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conocer,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sustanciar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resolver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sido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sorteados,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dejando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forma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lado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ordinario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(etapa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ante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Penal)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determinado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COIP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demás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delitos.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Corresponde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especializado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materia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tránsito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conocer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resolver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etapa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entender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disposición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 w:lineRule="auto" w:line="244"/>
        <w:ind w:left="113" w:right="248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229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COFJ,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contiene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criterio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estructural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sobre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competencia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material,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quiere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decir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aquella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título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personal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mismo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jueza;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siendo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así,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indispensable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vez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fenecida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etapa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evaluación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preparatoria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haya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dictado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resolución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llamamient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dictó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apart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conocimient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causa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mediand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sorteo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resolució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otro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mism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materia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sustanci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etap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tod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ell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mecanism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garantic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sujeto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procesale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imparcial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oral.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4.2.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cuanto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existe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duda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parte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varios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jueces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nivel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sobre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tema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estudiado,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necesario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Pleno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resolución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obligatoria,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acorde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dispuesto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180.6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Función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Judicial.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499"/>
        <w:ind w:left="4779" w:right="3954" w:hanging="797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JUSTICIA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CONSIDERANDO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7" w:lineRule="auto" w:line="244"/>
        <w:ind w:left="113" w:right="62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Constitución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República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Ecuador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garantiza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debido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cuyas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expresiones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legalidad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trámite,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conform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desprend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76.3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señal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“Sol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person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autorida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competent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observancia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trámite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propio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cada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procedimiento”.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19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Constitución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República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Ecuador,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75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garantiza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justiciables,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tutela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judicial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efectiva,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imparcial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expedita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igua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form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garantiz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derech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defensa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contien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otra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garantías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imparciales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virtu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dispuesto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76.7.k),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prevé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personas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defensa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incluirá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siguientes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garantías.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(...)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k)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juzgado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jueza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independiente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competente”;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38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180.6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Función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Judicial,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función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Pleno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expedir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resoluciones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duda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obscuridad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leyes,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serán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obligatorias,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mientras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disponga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contrario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ley;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84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Códig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Orgánic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Integra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(COIP)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Disposició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Derogatori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Décim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Octava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dej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vigenci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14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Orgánica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Transport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Terrestre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Segurida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Vial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Disposició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Reformatori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Noven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reform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dich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norma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competenci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delito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previsto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Códig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Orgánic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Integra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jueza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tránsito;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560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Códig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Orgánic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Funció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Judicial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229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jueza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competente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conocer,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sustanciar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dictar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según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caso,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delitos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tránsito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acuerdo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materia.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procedimiento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directo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concentra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toda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actividad,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etapas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previstas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ley,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una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audiencia,</w:t>
      </w:r>
      <w:r>
        <w:rPr>
          <w:rFonts w:cs="Times New Roman" w:hAnsi="Times New Roman" w:eastAsia="Times New Roman" w:ascii="Times New Roman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conocida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exclusivament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unipersonal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concluy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dictació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sentenci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correspondiente.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65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ordinario,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COIP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dispone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concluida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instrucción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fiscal,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conoce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causa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convocará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audiencia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evaluación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preparatoria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donde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scal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acusará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conocerá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resolverá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sobre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cuestiones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procedibilidad,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prejudicialidad,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competencia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procedimiento,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establecerá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validez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procesal,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valorarán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evaluarán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elementos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convicción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sustenta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acusación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fiscal,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excluirán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elementos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convicción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resultan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ilegales,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delimitarán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temas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debatidos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oral,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anunciarán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pruebas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serán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practicadas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audiencia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aprobarán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acuerdos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probatorios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finalmente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sobreseerá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llamará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todo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ello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conformidad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601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604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COIP.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resolución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llamamiento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motivada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contener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todos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requisitos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determinados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608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ejusdem.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92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entrada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vigencia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COIP,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así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redacción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229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Función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Judicial,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147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Orgánic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Transport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Terrestre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Segurida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Vial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provocad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confusió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administradore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justici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paí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materi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consider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serí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mism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mism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quie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conoci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etap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instrucción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evaluació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preparatori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juicio,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conocer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etapa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lugar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dudas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contraviene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garantía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tienen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sujetos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procesales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contar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juici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2"/>
          <w:sz w:val="18"/>
          <w:szCs w:val="18"/>
        </w:rPr>
        <w:t>imparcial.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82"/>
        <w:sectPr>
          <w:pgSz w:w="11900" w:h="16840"/>
          <w:pgMar w:top="820" w:bottom="280" w:left="660" w:right="160"/>
        </w:sectPr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obligació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imperativ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constitucional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garantiza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toda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ciudadana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ciudadanos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imparcia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durant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juzgamiento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garantí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materializ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distingui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actu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ó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instrucció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etap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evaluatori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preparatori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actuar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pudiend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últim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habe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atendid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resuelt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tema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tenga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participación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acusado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hecho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investiga,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ni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haber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decidido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sobre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medios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probatorios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serán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debatidos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situación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evidentement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ocurr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moment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elabor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resolució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llamamient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juicio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puede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tanto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8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ésta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ést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mism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administrado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justici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quie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conozc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juzgamiento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afect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imparcialida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objetiva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permite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sujeto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procesale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encuentre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igualda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condicione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frent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juzgador.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uso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atribuciones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confiere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180.6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Código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Función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Judicial,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4975" w:right="4924"/>
      </w:pPr>
      <w:r>
        <w:rPr>
          <w:rFonts w:cs="Times New Roman" w:hAnsi="Times New Roman" w:eastAsia="Times New Roman" w:ascii="Times New Roman"/>
          <w:b/>
          <w:spacing w:val="-4"/>
          <w:w w:val="101"/>
          <w:sz w:val="18"/>
          <w:szCs w:val="18"/>
        </w:rPr>
        <w:t>RESUELV</w:t>
      </w:r>
      <w:r>
        <w:rPr>
          <w:rFonts w:cs="Times New Roman" w:hAnsi="Times New Roman" w:eastAsia="Times New Roman" w:ascii="Times New Roman"/>
          <w:b/>
          <w:spacing w:val="0"/>
          <w:w w:val="10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84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Articul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1.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juzga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delit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ejercici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públic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contemplad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Capítul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Octavo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Titul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Libr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Primer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Códig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Orgánic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Integra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trat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infraccione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mism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calificad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flagrant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pen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privativ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libertad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prevista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tipo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superior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cinco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años,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será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competente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conocer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todo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proceso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hasta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dictar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corresponda,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legalment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designado.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211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Articul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2.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demá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contempla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anterior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Tránsit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designad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legalment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competente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conocer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etapas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instrucción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evaluación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preparatoria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juicio;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pronunciamiento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llamar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revoque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sobreseimiento,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designará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mediante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sorteo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otra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materia,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sustancie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resuelva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etapa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juicio;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debiendo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ésta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éste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remitirse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acta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audiencia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anticipos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probatorios,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conforme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así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prevé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608.6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COIP.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Resolución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regir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desd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publicació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Registr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Oficial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á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cumpliment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generalment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obligatorio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dispong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contrario.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44"/>
        <w:ind w:left="113" w:right="111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Dado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ciudad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Francisco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Quito,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Distrito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Metropolitano,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Salón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Sesiones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veintiséis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días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octubre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dos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mil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dieciséis.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Carlo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Ramíre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Romero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PRESIDENTE.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Paulin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Aguirr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Suárez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488"/>
        <w:ind w:left="113" w:right="6575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Marí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Ros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Merchá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Larrea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Álvar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Ojed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Hidalgo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" w:lineRule="auto" w:line="488"/>
        <w:ind w:left="113" w:right="5759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Marí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Carme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Espinoz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Valdiviezo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Merc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Benavide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Benalcázar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" w:lineRule="auto" w:line="488"/>
        <w:ind w:left="113" w:right="6814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Eduard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Bermúde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Coronel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Glady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Terá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Sierra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" w:lineRule="auto" w:line="488"/>
        <w:ind w:left="113" w:right="6905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Asdrúba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Graniz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Gavidia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Jorg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Blu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Carcelén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Lui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Terá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Suárez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Marí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Cresp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Santos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Migue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Jurad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Fabara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Pabl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Tinajer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Delgado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Ab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Cynthi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Guerrer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Mosquera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Sylvi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Sánche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Insuasti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JUEZ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488"/>
        <w:ind w:left="113" w:right="659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Marc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Maldonad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Castro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CONJUE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Dr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Jua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Monter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Chávez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CONJUE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1"/>
          <w:sz w:val="18"/>
          <w:szCs w:val="18"/>
        </w:rPr>
        <w:t>NACIONAL.</w:t>
      </w:r>
      <w:r>
        <w:rPr>
          <w:rFonts w:cs="Times New Roman" w:hAnsi="Times New Roman" w:eastAsia="Times New Roman" w:ascii="Times New Roman"/>
          <w:spacing w:val="-3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Certifi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"/>
        <w:ind w:left="113"/>
      </w:pP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Isabe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Garrid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Cisneros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SECRETARI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JUSTICIA.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RAZÓN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trec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foja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sellada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numerada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antecede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iguale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originales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misma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reposa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libro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 w:lineRule="auto" w:line="488"/>
        <w:ind w:left="113" w:right="2155"/>
        <w:sectPr>
          <w:pgSz w:w="11900" w:h="16840"/>
          <w:pgMar w:top="800" w:bottom="280" w:left="660" w:right="260"/>
        </w:sectPr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Acuerdos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Resoluciones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Tribunal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Corte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Justicia.-Certifi</w:t>
      </w:r>
      <w:r>
        <w:rPr>
          <w:rFonts w:cs="Times New Roman" w:hAnsi="Times New Roman" w:eastAsia="Times New Roman" w:ascii="Times New Roman"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Quito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17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noviembre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2016.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Isabe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Garrid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Cisneros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SECRETARI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GENERA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NACIONA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1"/>
          <w:sz w:val="18"/>
          <w:szCs w:val="18"/>
        </w:rPr>
        <w:t>JUSTICIA.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74"/>
        <w:ind w:left="3704" w:right="3616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Corte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Constitucional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sala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Admisión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5173" w:right="5096"/>
      </w:pP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Causas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0050­16­IN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Acció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públic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inconstitucionalida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acto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normativos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Legitimad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activo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Raú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Albert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Cabanill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Oramas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4634" w:right="4557"/>
      </w:pPr>
      <w:r>
        <w:rPr>
          <w:rFonts w:cs="Times New Roman" w:hAnsi="Times New Roman" w:eastAsia="Times New Roman" w:ascii="Times New Roman"/>
          <w:b/>
          <w:w w:val="101"/>
          <w:sz w:val="18"/>
          <w:szCs w:val="18"/>
        </w:rPr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  <w:u w:val="single" w:color="000000"/>
        </w:rPr>
        <w:t>SALA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  <w:u w:val="single" w:color="000000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  <w:u w:val="single" w:color="000000"/>
        </w:rPr>
        <w:t>ADMISIÓN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13" w:lineRule="exact" w:line="200"/>
        <w:ind w:left="4095" w:right="4015"/>
      </w:pPr>
      <w:r>
        <w:rPr>
          <w:rFonts w:cs="Times New Roman" w:hAnsi="Times New Roman" w:eastAsia="Times New Roman" w:ascii="Times New Roman"/>
          <w:b/>
          <w:w w:val="101"/>
          <w:sz w:val="18"/>
          <w:szCs w:val="18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  <w:u w:val="single" w:color="000000"/>
        </w:rPr>
        <w:t>RESUMEN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  <w:u w:val="single" w:color="000000"/>
        </w:rPr>
        <w:t>CAUSA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  <w:u w:val="single" w:color="000000"/>
        </w:rPr>
        <w:t>No.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  <w:u w:val="single" w:color="000000"/>
        </w:rPr>
        <w:t>0050-16-IN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1"/>
          <w:sz w:val="18"/>
          <w:szCs w:val="18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1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9" w:lineRule="auto" w:line="244"/>
        <w:ind w:left="113" w:right="85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cumplimient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dispuest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Admisión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mediant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aut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Admisió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noviembr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2016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12h0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conformidad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establecido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80,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numeral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literal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e),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Garantías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Jurisdiccionales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Control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Constitucional,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conocimient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públic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siguiente: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499"/>
        <w:ind w:left="113" w:right="5741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CAUSA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públic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inconstitucionalida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acto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normativos.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LEGITIMAD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ACTIVO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Raúl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Alberto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Cabanilla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Oramas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CASILL</w:t>
      </w:r>
      <w:r>
        <w:rPr>
          <w:rFonts w:cs="Times New Roman" w:hAnsi="Times New Roman" w:eastAsia="Times New Roman" w:ascii="Times New Roman"/>
          <w:b/>
          <w:spacing w:val="0"/>
          <w:w w:val="10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-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CONSTITUCIONAL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575.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"/>
        <w:ind w:left="113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CASILL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JUDICIAL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1426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113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CORRE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ELECTRÓNICO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</w:r>
      <w:hyperlink r:id="rId4">
        <w:r>
          <w:rPr>
            <w:rFonts w:cs="Times New Roman" w:hAnsi="Times New Roman" w:eastAsia="Times New Roman" w:ascii="Times New Roman"/>
            <w:spacing w:val="-2"/>
            <w:w w:val="100"/>
            <w:sz w:val="18"/>
            <w:szCs w:val="18"/>
            <w:u w:val="single" w:color="000000"/>
          </w:rPr>
          <w:t>abogados@andynicksa.com</w:t>
        </w:r>
        <w:r>
          <w:rPr>
            <w:rFonts w:cs="Times New Roman" w:hAnsi="Times New Roman" w:eastAsia="Times New Roman" w:ascii="Times New Roman"/>
            <w:spacing w:val="-2"/>
            <w:w w:val="100"/>
            <w:sz w:val="18"/>
            <w:szCs w:val="18"/>
          </w:rPr>
        </w:r>
        <w:r>
          <w:rPr>
            <w:rFonts w:cs="Times New Roman" w:hAnsi="Times New Roman" w:eastAsia="Times New Roman" w:ascii="Times New Roman"/>
            <w:spacing w:val="0"/>
            <w:w w:val="100"/>
            <w:sz w:val="18"/>
            <w:szCs w:val="18"/>
          </w:rPr>
        </w:r>
      </w:hyperlink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9"/>
        <w:ind w:left="113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LEGITIMADO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PASIVOS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presidente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constitucional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República,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presidenta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Asamblea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procurador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Estado.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494"/>
        <w:ind w:left="113" w:right="5035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NORMA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CONSTITUCIONALE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PRESUNTAMENT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VULNERADAS: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82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195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numera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23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42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Constitució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República.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PRETENSIÓ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JURÍDICA: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" w:lineRule="auto" w:line="249"/>
        <w:ind w:left="113" w:right="139"/>
      </w:pP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Solicita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“..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considerand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qu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exist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un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contradicció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normativ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ví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interpretativ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posibl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adecuació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i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ordenamiento</w:t>
      </w:r>
      <w:r>
        <w:rPr>
          <w:rFonts w:cs="Times New Roman" w:hAnsi="Times New Roman" w:eastAsia="Times New Roman" w:ascii="Times New Roman"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18"/>
          <w:szCs w:val="18"/>
        </w:rPr>
        <w:t>constitucional</w:t>
      </w:r>
      <w:r>
        <w:rPr>
          <w:rFonts w:cs="Times New Roman" w:hAnsi="Times New Roman" w:eastAsia="Times New Roman" w:ascii="Times New Roman"/>
          <w:i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i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sirva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declara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inconstitucionalida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i/>
          <w:spacing w:val="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presupuest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i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procedibilida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i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contenid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últim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incis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i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numera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1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b/>
          <w:i/>
          <w:spacing w:val="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artícul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58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i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Códig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i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Orgánic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i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Integra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i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18"/>
          <w:szCs w:val="18"/>
        </w:rPr>
        <w:t>Pena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1"/>
          <w:sz w:val="18"/>
          <w:szCs w:val="18"/>
        </w:rPr>
        <w:t>...”.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conformida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dispuest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Admisión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publíques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demand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Registr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Oficia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Porta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Electrónico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Constitucional.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499"/>
        <w:ind w:left="113" w:right="5595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CERTIFICO.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D.M.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noviembr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2016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09h00.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Jaim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Poz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Chamorro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Secretario</w:t>
      </w:r>
      <w:r>
        <w:rPr>
          <w:rFonts w:cs="Times New Roman" w:hAnsi="Times New Roman" w:eastAsia="Times New Roman" w:ascii="Times New Roman"/>
          <w:b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1"/>
          <w:sz w:val="18"/>
          <w:szCs w:val="18"/>
        </w:rPr>
        <w:t>General.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72"/>
        <w:ind w:left="113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0067­16­IN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Acció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públic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inconstitucionalidad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b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Legitimad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activo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Álvar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Nobo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Pontón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ind w:left="4615" w:right="4572"/>
      </w:pPr>
      <w:r>
        <w:rPr>
          <w:rFonts w:cs="Times New Roman" w:hAnsi="Times New Roman" w:eastAsia="Times New Roman" w:ascii="Times New Roman"/>
          <w:b/>
          <w:w w:val="101"/>
          <w:sz w:val="18"/>
          <w:szCs w:val="18"/>
        </w:rPr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  <w:u w:val="single" w:color="000000"/>
        </w:rPr>
        <w:t>SALA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  <w:u w:val="single" w:color="000000"/>
        </w:rPr>
        <w:t>DE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  <w:u w:val="single" w:color="000000"/>
        </w:rPr>
        <w:t>ADMISIÓN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13" w:lineRule="exact" w:line="200"/>
        <w:ind w:left="3801" w:right="3769"/>
      </w:pPr>
      <w:r>
        <w:rPr>
          <w:rFonts w:cs="Times New Roman" w:hAnsi="Times New Roman" w:eastAsia="Times New Roman" w:ascii="Times New Roman"/>
          <w:b/>
          <w:w w:val="101"/>
          <w:sz w:val="18"/>
          <w:szCs w:val="18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  <w:u w:val="single" w:color="000000"/>
        </w:rPr>
        <w:t>RESUMEN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  <w:u w:val="single" w:color="000000"/>
        </w:rPr>
        <w:t>DE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  <w:u w:val="single" w:color="000000"/>
        </w:rPr>
        <w:t>LA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  <w:u w:val="single" w:color="000000"/>
        </w:rPr>
        <w:t>CAUSA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  <w:u w:val="single" w:color="000000"/>
        </w:rPr>
        <w:t>No.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  <w:u w:val="single" w:color="000000"/>
        </w:rPr>
        <w:t>0067-16-IN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7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9" w:lineRule="auto" w:line="244"/>
        <w:ind w:left="113" w:right="828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cumplimient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dispuest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Admisión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mediant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aut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noviembr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2016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10h5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conformida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establecido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80,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numeral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literal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e),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Garantías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Jurisdiccionales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Control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Constitucional,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pone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conocimient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públic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siguiente: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499"/>
        <w:ind w:left="113" w:right="6998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CAUSA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Acción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pública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inconstitucionalidad.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LEGITIMADO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ACTIVOS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Álvar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Nobo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Pontón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CASILL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CONSTITUCIONAL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1"/>
          <w:sz w:val="18"/>
          <w:szCs w:val="18"/>
        </w:rPr>
        <w:t>272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" w:lineRule="exact" w:line="200"/>
        <w:ind w:left="113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CORREO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ELECTRÓNICOS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18"/>
          <w:szCs w:val="18"/>
        </w:rPr>
      </w:r>
      <w:hyperlink r:id="rId5">
        <w:r>
          <w:rPr>
            <w:rFonts w:cs="Times New Roman" w:hAnsi="Times New Roman" w:eastAsia="Times New Roman" w:ascii="Times New Roman"/>
            <w:spacing w:val="-1"/>
            <w:w w:val="100"/>
            <w:sz w:val="18"/>
            <w:szCs w:val="18"/>
            <w:u w:val="single" w:color="000000"/>
          </w:rPr>
          <w:t>jezavala11@gmail.co</w:t>
        </w:r>
        <w:r>
          <w:rPr>
            <w:rFonts w:cs="Times New Roman" w:hAnsi="Times New Roman" w:eastAsia="Times New Roman" w:ascii="Times New Roman"/>
            <w:spacing w:val="0"/>
            <w:w w:val="100"/>
            <w:sz w:val="18"/>
            <w:szCs w:val="18"/>
            <w:u w:val="single" w:color="000000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18"/>
            <w:szCs w:val="18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sz w:val="18"/>
            <w:szCs w:val="18"/>
          </w:rPr>
        </w:r>
        <w:r>
          <w:rPr>
            <w:rFonts w:cs="Times New Roman" w:hAnsi="Times New Roman" w:eastAsia="Times New Roman" w:ascii="Times New Roman"/>
            <w:spacing w:val="0"/>
            <w:w w:val="100"/>
            <w:sz w:val="18"/>
            <w:szCs w:val="18"/>
          </w:rPr>
          <w:t>,</w:t>
        </w:r>
        <w:r>
          <w:rPr>
            <w:rFonts w:cs="Times New Roman" w:hAnsi="Times New Roman" w:eastAsia="Times New Roman" w:ascii="Times New Roman"/>
            <w:spacing w:val="35"/>
            <w:w w:val="100"/>
            <w:sz w:val="18"/>
            <w:szCs w:val="18"/>
          </w:rPr>
          <w:t> </w:t>
        </w:r>
      </w:hyperlink>
      <w:hyperlink r:id="rId6">
        <w:r>
          <w:rPr>
            <w:rFonts w:cs="Times New Roman" w:hAnsi="Times New Roman" w:eastAsia="Times New Roman" w:ascii="Times New Roman"/>
            <w:spacing w:val="-3"/>
            <w:w w:val="100"/>
            <w:sz w:val="18"/>
            <w:szCs w:val="18"/>
            <w:u w:val="single" w:color="000000"/>
          </w:rPr>
          <w:t>ssanchez@bonita.com</w:t>
        </w:r>
        <w:r>
          <w:rPr>
            <w:rFonts w:cs="Times New Roman" w:hAnsi="Times New Roman" w:eastAsia="Times New Roman" w:ascii="Times New Roman"/>
            <w:spacing w:val="-3"/>
            <w:w w:val="100"/>
            <w:sz w:val="18"/>
            <w:szCs w:val="18"/>
          </w:rPr>
        </w:r>
        <w:r>
          <w:rPr>
            <w:rFonts w:cs="Times New Roman" w:hAnsi="Times New Roman" w:eastAsia="Times New Roman" w:ascii="Times New Roman"/>
            <w:spacing w:val="0"/>
            <w:w w:val="100"/>
            <w:sz w:val="18"/>
            <w:szCs w:val="18"/>
          </w:rPr>
        </w:r>
      </w:hyperlink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9"/>
        <w:ind w:left="113"/>
      </w:pP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LEGITIMADO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PASIVOS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presidente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constitucional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República,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presidenta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Asamblea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Nacional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procurador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general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Estado.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NORMA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CONSTITUCIONALE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PRESUNTAMENT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VULNERADA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artículo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numera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numera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75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82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;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numera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Constitución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República.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  <w:sectPr>
          <w:pgSz w:w="11900" w:h="16840"/>
          <w:pgMar w:top="980" w:bottom="280" w:left="660" w:right="240"/>
        </w:sectPr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PRETENSIÓ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1"/>
          <w:sz w:val="18"/>
          <w:szCs w:val="18"/>
        </w:rPr>
        <w:t>JURÍDICA: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74" w:lineRule="auto" w:line="244"/>
        <w:ind w:left="113" w:right="187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compareciente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solicita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“…que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mediante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sentencia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motivada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declare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inconstitucionalidad</w:t>
      </w:r>
      <w:r>
        <w:rPr>
          <w:rFonts w:cs="Times New Roman" w:hAnsi="Times New Roman" w:eastAsia="Times New Roman" w:ascii="Times New Roman"/>
          <w:spacing w:val="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artículos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Ley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Orgánica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para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Defensa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Derechos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Laborales,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contradecir,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forma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directa,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los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derechos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constitucionales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propiedad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(Art.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66.26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CRE),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tutela</w:t>
      </w:r>
      <w:r>
        <w:rPr>
          <w:rFonts w:cs="Times New Roman" w:hAnsi="Times New Roman" w:eastAsia="Times New Roman" w:ascii="Times New Roman"/>
          <w:spacing w:val="0"/>
          <w:w w:val="10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efectiva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(Art.75),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derecho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defensa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(Art.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76.7)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seguridad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1"/>
          <w:sz w:val="18"/>
          <w:szCs w:val="18"/>
        </w:rPr>
        <w:t>jurídica”.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conformida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dispuest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Sal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Admisión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publíques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demand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Registr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Oficia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Porta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Electrónico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Cort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Constitucional.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499"/>
        <w:ind w:left="113" w:right="5541"/>
      </w:pP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CERTIFICO.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Quit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D.M.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noviembr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de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2016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09h30</w:t>
      </w:r>
      <w:r>
        <w:rPr>
          <w:rFonts w:cs="Times New Roman" w:hAnsi="Times New Roman" w:eastAsia="Times New Roman" w:ascii="Times New Roman"/>
          <w:spacing w:val="-1"/>
          <w:w w:val="10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Jaim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Poz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Chamorro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Secretario</w:t>
      </w:r>
      <w:r>
        <w:rPr>
          <w:rFonts w:cs="Times New Roman" w:hAnsi="Times New Roman" w:eastAsia="Times New Roman" w:ascii="Times New Roman"/>
          <w:b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1"/>
          <w:sz w:val="18"/>
          <w:szCs w:val="18"/>
        </w:rPr>
        <w:t>General.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sectPr>
      <w:pgSz w:w="11900" w:h="16840"/>
      <w:pgMar w:top="1020" w:bottom="280" w:left="660" w:right="34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abogados@andynicksa.com" TargetMode="External"/><Relationship Id="rId5" Type="http://schemas.openxmlformats.org/officeDocument/2006/relationships/hyperlink" Target="mailto:jezavala11@gmail.com" TargetMode="External"/><Relationship Id="rId6" Type="http://schemas.openxmlformats.org/officeDocument/2006/relationships/hyperlink" Target="mailto:ssanchez@bonita.com" TargetMode="Externa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